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EA6A87"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5905A079" w14:textId="1DD3097D" w:rsidR="00B50E85" w:rsidRDefault="00B50E85">
      <w:pPr>
        <w:jc w:val="center"/>
        <w:rPr>
          <w:b/>
          <w:szCs w:val="22"/>
        </w:rPr>
      </w:pPr>
      <w:r>
        <w:rPr>
          <w:b/>
          <w:szCs w:val="22"/>
        </w:rPr>
        <w:t>“E</w:t>
      </w:r>
      <w:r w:rsidRPr="00F6392E">
        <w:rPr>
          <w:b/>
          <w:szCs w:val="22"/>
        </w:rPr>
        <w:t>laborat</w:t>
      </w:r>
      <w:r>
        <w:rPr>
          <w:b/>
          <w:szCs w:val="22"/>
        </w:rPr>
        <w:t>ion of</w:t>
      </w:r>
      <w:r w:rsidRPr="00F6392E">
        <w:rPr>
          <w:b/>
          <w:szCs w:val="22"/>
        </w:rPr>
        <w:t xml:space="preserve"> </w:t>
      </w:r>
      <w:r w:rsidR="005B78E2">
        <w:rPr>
          <w:b/>
          <w:szCs w:val="22"/>
        </w:rPr>
        <w:t>a</w:t>
      </w:r>
      <w:r w:rsidR="005B78E2" w:rsidRPr="00F6392E">
        <w:rPr>
          <w:b/>
          <w:szCs w:val="22"/>
        </w:rPr>
        <w:t xml:space="preserve"> </w:t>
      </w:r>
      <w:r w:rsidRPr="00F6392E">
        <w:rPr>
          <w:b/>
          <w:szCs w:val="22"/>
        </w:rPr>
        <w:t xml:space="preserve">Territorial </w:t>
      </w:r>
      <w:r w:rsidR="005B78E2" w:rsidRPr="00F6392E">
        <w:rPr>
          <w:b/>
          <w:szCs w:val="22"/>
        </w:rPr>
        <w:t>strateg</w:t>
      </w:r>
      <w:r w:rsidR="005B78E2">
        <w:rPr>
          <w:b/>
          <w:szCs w:val="22"/>
        </w:rPr>
        <w:t>y</w:t>
      </w:r>
      <w:r w:rsidR="005B78E2" w:rsidRPr="00F6392E">
        <w:rPr>
          <w:b/>
          <w:szCs w:val="22"/>
        </w:rPr>
        <w:t xml:space="preserve"> </w:t>
      </w:r>
      <w:r w:rsidRPr="00F6392E">
        <w:rPr>
          <w:b/>
          <w:szCs w:val="22"/>
        </w:rPr>
        <w:t xml:space="preserve">for integrated measures to be financed under the INTERREG - IPA CB cooperation programmes 2021 -2027 between the Republic of Bulgaria and the Republic of </w:t>
      </w:r>
      <w:r w:rsidR="005B78E2">
        <w:rPr>
          <w:b/>
          <w:szCs w:val="22"/>
        </w:rPr>
        <w:t>Serbia</w:t>
      </w:r>
      <w:r>
        <w:rPr>
          <w:b/>
          <w:szCs w:val="22"/>
        </w:rPr>
        <w:t>”</w:t>
      </w:r>
    </w:p>
    <w:p w14:paraId="47EA1D38" w14:textId="77777777" w:rsidR="006F5FD0" w:rsidRPr="00B33EE6" w:rsidRDefault="006F5FD0">
      <w:pPr>
        <w:jc w:val="center"/>
        <w:rPr>
          <w:sz w:val="28"/>
          <w:szCs w:val="28"/>
          <w:lang w:val="en-GB"/>
        </w:rPr>
      </w:pPr>
      <w:r w:rsidRPr="00B33EE6">
        <w:rPr>
          <w:rStyle w:val="Strong"/>
          <w:sz w:val="28"/>
          <w:szCs w:val="28"/>
          <w:lang w:val="en-GB"/>
        </w:rPr>
        <w:br/>
      </w:r>
      <w:r w:rsidR="00B50E85" w:rsidRPr="00B50E85">
        <w:rPr>
          <w:rStyle w:val="Strong"/>
          <w:sz w:val="28"/>
          <w:szCs w:val="28"/>
          <w:lang w:val="en-GB"/>
        </w:rPr>
        <w:t>Sofia, Republic of Bulgaria</w:t>
      </w:r>
    </w:p>
    <w:p w14:paraId="7B6FD052" w14:textId="77777777" w:rsidR="00571687" w:rsidRPr="00B33EE6" w:rsidRDefault="00571687" w:rsidP="00584BF4">
      <w:pPr>
        <w:ind w:left="709" w:hanging="349"/>
        <w:outlineLvl w:val="0"/>
        <w:rPr>
          <w:rStyle w:val="Strong"/>
          <w:sz w:val="22"/>
          <w:szCs w:val="22"/>
          <w:lang w:val="en-GB"/>
        </w:rPr>
      </w:pPr>
    </w:p>
    <w:p w14:paraId="0B97D7F9"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5B451A70" w14:textId="3556D89D" w:rsidR="00B50E85" w:rsidRDefault="00B50E85" w:rsidP="00584BF4">
      <w:pPr>
        <w:ind w:left="709" w:hanging="349"/>
        <w:outlineLvl w:val="0"/>
        <w:rPr>
          <w:rStyle w:val="Emphasis"/>
          <w:i w:val="0"/>
          <w:sz w:val="22"/>
          <w:szCs w:val="22"/>
          <w:lang w:val="en-GB"/>
        </w:rPr>
      </w:pPr>
      <w:r w:rsidRPr="00B50E85">
        <w:rPr>
          <w:rStyle w:val="Emphasis"/>
          <w:i w:val="0"/>
          <w:sz w:val="22"/>
          <w:szCs w:val="22"/>
          <w:lang w:val="en-GB"/>
        </w:rPr>
        <w:t>Interreg-IPA CBC-TA-2020-</w:t>
      </w:r>
      <w:r w:rsidR="00232393">
        <w:rPr>
          <w:rStyle w:val="Emphasis"/>
          <w:i w:val="0"/>
          <w:sz w:val="22"/>
          <w:szCs w:val="22"/>
          <w:lang w:val="en-GB"/>
        </w:rPr>
        <w:t>3</w:t>
      </w:r>
    </w:p>
    <w:p w14:paraId="05141042"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6DC07815" w14:textId="77777777" w:rsidR="006F5FD0" w:rsidRPr="00B33EE6" w:rsidRDefault="00AD1E4D" w:rsidP="00B50E85">
      <w:pPr>
        <w:pStyle w:val="Blockquote"/>
        <w:ind w:left="0" w:firstLine="360"/>
        <w:jc w:val="both"/>
        <w:rPr>
          <w:sz w:val="22"/>
          <w:szCs w:val="22"/>
          <w:lang w:val="en-GB"/>
        </w:rPr>
      </w:pPr>
      <w:r w:rsidRPr="00636E15">
        <w:rPr>
          <w:sz w:val="22"/>
          <w:szCs w:val="22"/>
          <w:lang w:val="en-GB"/>
        </w:rPr>
        <w:t>Simplified</w:t>
      </w:r>
      <w:r w:rsidR="00584BF4" w:rsidRPr="00B33EE6">
        <w:rPr>
          <w:sz w:val="22"/>
          <w:szCs w:val="22"/>
          <w:lang w:val="en-GB"/>
        </w:rPr>
        <w:t xml:space="preserve"> </w:t>
      </w:r>
    </w:p>
    <w:p w14:paraId="0BCBC21B"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22E23EAE" w14:textId="141325CA" w:rsidR="00971962" w:rsidRDefault="00B50E85" w:rsidP="00B33EE6">
      <w:pPr>
        <w:pStyle w:val="PRAGHeading2"/>
        <w:numPr>
          <w:ilvl w:val="0"/>
          <w:numId w:val="0"/>
        </w:numPr>
        <w:ind w:left="357" w:right="357"/>
        <w:rPr>
          <w:lang w:val="en-GB"/>
        </w:rPr>
      </w:pPr>
      <w:r w:rsidRPr="00B50E85">
        <w:rPr>
          <w:lang w:val="en-GB"/>
        </w:rPr>
        <w:t xml:space="preserve">INTERREG-IPA Cross-border Programme Bulgaria – </w:t>
      </w:r>
      <w:r w:rsidR="005B78E2">
        <w:rPr>
          <w:lang w:val="en-GB"/>
        </w:rPr>
        <w:t>Serbia</w:t>
      </w:r>
      <w:r w:rsidR="005B78E2" w:rsidRPr="00B50E85">
        <w:rPr>
          <w:lang w:val="en-GB"/>
        </w:rPr>
        <w:t xml:space="preserve"> </w:t>
      </w:r>
      <w:r w:rsidRPr="00B50E85">
        <w:rPr>
          <w:lang w:val="en-GB"/>
        </w:rPr>
        <w:t>2014-2020</w:t>
      </w:r>
    </w:p>
    <w:p w14:paraId="51FAF0A0" w14:textId="77777777" w:rsidR="006F5FD0" w:rsidRPr="00B33EE6" w:rsidRDefault="006F5FD0" w:rsidP="0068072A">
      <w:pPr>
        <w:pStyle w:val="PRAGHeading2"/>
        <w:numPr>
          <w:ilvl w:val="0"/>
          <w:numId w:val="0"/>
        </w:numPr>
        <w:ind w:left="357" w:right="357"/>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22EE04DE" w14:textId="77777777" w:rsidR="00502217" w:rsidRPr="00B33EE6" w:rsidRDefault="00B50E85" w:rsidP="00502217">
      <w:pPr>
        <w:pStyle w:val="Blockquote"/>
        <w:jc w:val="both"/>
        <w:rPr>
          <w:sz w:val="22"/>
          <w:szCs w:val="22"/>
          <w:lang w:val="en-GB"/>
        </w:rPr>
      </w:pPr>
      <w:r>
        <w:rPr>
          <w:rStyle w:val="Emphasis"/>
          <w:i w:val="0"/>
          <w:sz w:val="22"/>
          <w:szCs w:val="22"/>
          <w:lang w:val="en-GB"/>
        </w:rPr>
        <w:t>Technical assistance</w:t>
      </w:r>
    </w:p>
    <w:p w14:paraId="203D6ADA" w14:textId="77777777" w:rsidR="00B50E85" w:rsidRDefault="006F5FD0" w:rsidP="00B50E85">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F38FB7E" w14:textId="77777777" w:rsidR="00B50E85" w:rsidRDefault="00B50E85" w:rsidP="00B33EE6">
      <w:pPr>
        <w:ind w:left="357" w:right="357"/>
        <w:jc w:val="both"/>
        <w:rPr>
          <w:sz w:val="22"/>
          <w:szCs w:val="22"/>
        </w:rPr>
      </w:pPr>
      <w:r w:rsidRPr="00B50E85">
        <w:rPr>
          <w:sz w:val="22"/>
          <w:szCs w:val="22"/>
        </w:rPr>
        <w:t xml:space="preserve">Territorial Cooperation Management Directorate, </w:t>
      </w:r>
    </w:p>
    <w:p w14:paraId="781509DB" w14:textId="77777777" w:rsidR="00B50E85" w:rsidRDefault="00B50E85" w:rsidP="00B33EE6">
      <w:pPr>
        <w:ind w:left="357" w:right="357"/>
        <w:jc w:val="both"/>
        <w:rPr>
          <w:sz w:val="22"/>
          <w:szCs w:val="22"/>
        </w:rPr>
      </w:pPr>
      <w:r w:rsidRPr="00B50E85">
        <w:rPr>
          <w:sz w:val="22"/>
          <w:szCs w:val="22"/>
        </w:rPr>
        <w:t xml:space="preserve">Ministry of Regional Development and Public Works, </w:t>
      </w:r>
    </w:p>
    <w:p w14:paraId="5A2804C7" w14:textId="77777777" w:rsidR="006F5FD0" w:rsidRDefault="00B50E85" w:rsidP="00B33EE6">
      <w:pPr>
        <w:ind w:left="357" w:right="357"/>
        <w:jc w:val="both"/>
        <w:rPr>
          <w:rStyle w:val="Emphasis"/>
          <w:i w:val="0"/>
          <w:sz w:val="22"/>
          <w:szCs w:val="22"/>
          <w:lang w:val="en-GB"/>
        </w:rPr>
      </w:pPr>
      <w:r w:rsidRPr="00B50E85">
        <w:rPr>
          <w:sz w:val="22"/>
          <w:szCs w:val="22"/>
        </w:rPr>
        <w:t>Republic of Bulgaria</w:t>
      </w:r>
    </w:p>
    <w:p w14:paraId="4C4C27A0" w14:textId="364E356A" w:rsidR="006F5FD0" w:rsidRPr="00B33EE6" w:rsidRDefault="00805BC5">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7E5DA6C6" wp14:editId="0D955E45">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36D562DD"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2098FD18"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28323EA3"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2A99C08B" w14:textId="77777777" w:rsidR="006F5FD0" w:rsidRPr="00B33EE6" w:rsidRDefault="006F5FD0">
      <w:pPr>
        <w:pStyle w:val="Blockquote"/>
        <w:jc w:val="both"/>
        <w:rPr>
          <w:i/>
          <w:sz w:val="22"/>
          <w:szCs w:val="22"/>
          <w:lang w:val="en-GB"/>
        </w:rPr>
      </w:pPr>
      <w:r w:rsidRPr="00636E15">
        <w:rPr>
          <w:rStyle w:val="Emphasis"/>
          <w:i w:val="0"/>
          <w:sz w:val="22"/>
          <w:szCs w:val="22"/>
          <w:lang w:val="en-GB"/>
        </w:rPr>
        <w:t>Global price</w:t>
      </w:r>
      <w:r w:rsidR="00364564" w:rsidRPr="00B33EE6">
        <w:rPr>
          <w:rStyle w:val="Emphasis"/>
          <w:i w:val="0"/>
          <w:sz w:val="22"/>
          <w:szCs w:val="22"/>
          <w:lang w:val="en-GB"/>
        </w:rPr>
        <w:t xml:space="preserve"> </w:t>
      </w:r>
    </w:p>
    <w:p w14:paraId="677C595A"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287CCF21" w14:textId="59BF33F3" w:rsidR="006F5FD0" w:rsidRPr="00B33EE6" w:rsidRDefault="00B50E85">
      <w:pPr>
        <w:pStyle w:val="Blockquote"/>
        <w:jc w:val="both"/>
        <w:rPr>
          <w:i/>
          <w:sz w:val="22"/>
          <w:szCs w:val="22"/>
          <w:lang w:val="en-GB"/>
        </w:rPr>
      </w:pPr>
      <w:r w:rsidRPr="00B50E85">
        <w:rPr>
          <w:rStyle w:val="Emphasis"/>
          <w:i w:val="0"/>
          <w:sz w:val="22"/>
          <w:szCs w:val="22"/>
          <w:lang w:val="en-GB"/>
        </w:rPr>
        <w:t xml:space="preserve">To elaborate </w:t>
      </w:r>
      <w:r w:rsidR="005B78E2">
        <w:rPr>
          <w:rStyle w:val="Emphasis"/>
          <w:i w:val="0"/>
          <w:sz w:val="22"/>
          <w:szCs w:val="22"/>
          <w:lang w:val="en-GB"/>
        </w:rPr>
        <w:t>a</w:t>
      </w:r>
      <w:r w:rsidR="005B78E2" w:rsidRPr="00B50E85">
        <w:rPr>
          <w:rStyle w:val="Emphasis"/>
          <w:i w:val="0"/>
          <w:sz w:val="22"/>
          <w:szCs w:val="22"/>
          <w:lang w:val="en-GB"/>
        </w:rPr>
        <w:t xml:space="preserve"> </w:t>
      </w:r>
      <w:r w:rsidRPr="00B50E85">
        <w:rPr>
          <w:rStyle w:val="Emphasis"/>
          <w:i w:val="0"/>
          <w:sz w:val="22"/>
          <w:szCs w:val="22"/>
          <w:lang w:val="en-GB"/>
        </w:rPr>
        <w:t xml:space="preserve">Territorial </w:t>
      </w:r>
      <w:r w:rsidR="005B78E2" w:rsidRPr="00B50E85">
        <w:rPr>
          <w:rStyle w:val="Emphasis"/>
          <w:i w:val="0"/>
          <w:sz w:val="22"/>
          <w:szCs w:val="22"/>
          <w:lang w:val="en-GB"/>
        </w:rPr>
        <w:t>strateg</w:t>
      </w:r>
      <w:r w:rsidR="005B78E2">
        <w:rPr>
          <w:rStyle w:val="Emphasis"/>
          <w:i w:val="0"/>
          <w:sz w:val="22"/>
          <w:szCs w:val="22"/>
          <w:lang w:val="en-GB"/>
        </w:rPr>
        <w:t>y</w:t>
      </w:r>
      <w:r w:rsidR="005B78E2" w:rsidRPr="00B50E85">
        <w:rPr>
          <w:rStyle w:val="Emphasis"/>
          <w:i w:val="0"/>
          <w:sz w:val="22"/>
          <w:szCs w:val="22"/>
          <w:lang w:val="en-GB"/>
        </w:rPr>
        <w:t xml:space="preserve"> </w:t>
      </w:r>
      <w:r w:rsidRPr="00B50E85">
        <w:rPr>
          <w:rStyle w:val="Emphasis"/>
          <w:i w:val="0"/>
          <w:sz w:val="22"/>
          <w:szCs w:val="22"/>
          <w:lang w:val="en-GB"/>
        </w:rPr>
        <w:t>for integrated measures to be financed under the INTERREG - IPA CB cooperation programmes 2021 -</w:t>
      </w:r>
      <w:r w:rsidR="005B78E2">
        <w:rPr>
          <w:rStyle w:val="Emphasis"/>
          <w:i w:val="0"/>
          <w:sz w:val="22"/>
          <w:szCs w:val="22"/>
          <w:lang w:val="en-GB"/>
        </w:rPr>
        <w:t xml:space="preserve"> </w:t>
      </w:r>
      <w:r w:rsidRPr="00B50E85">
        <w:rPr>
          <w:rStyle w:val="Emphasis"/>
          <w:i w:val="0"/>
          <w:sz w:val="22"/>
          <w:szCs w:val="22"/>
          <w:lang w:val="en-GB"/>
        </w:rPr>
        <w:t xml:space="preserve">2027 between the Republic of Bulgaria and the Republic of </w:t>
      </w:r>
      <w:r w:rsidR="005B78E2">
        <w:rPr>
          <w:rStyle w:val="Emphasis"/>
          <w:i w:val="0"/>
          <w:sz w:val="22"/>
          <w:szCs w:val="22"/>
          <w:lang w:val="en-GB"/>
        </w:rPr>
        <w:t>serbia</w:t>
      </w:r>
      <w:r w:rsidRPr="00B50E85">
        <w:rPr>
          <w:rStyle w:val="Emphasis"/>
          <w:i w:val="0"/>
          <w:sz w:val="22"/>
          <w:szCs w:val="22"/>
          <w:lang w:val="en-GB"/>
        </w:rPr>
        <w:t xml:space="preserve"> and pave the way for an effective preparation and implementation of the programmes.</w:t>
      </w:r>
    </w:p>
    <w:p w14:paraId="5722DB03"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F38DA81" w14:textId="77777777" w:rsidR="00E9047D" w:rsidRPr="00B33EE6" w:rsidRDefault="00364564" w:rsidP="00584BF4">
      <w:pPr>
        <w:ind w:left="709" w:hanging="349"/>
        <w:outlineLvl w:val="0"/>
        <w:rPr>
          <w:rStyle w:val="Emphasis"/>
          <w:i w:val="0"/>
          <w:sz w:val="22"/>
          <w:szCs w:val="22"/>
          <w:lang w:val="en-GB"/>
        </w:rPr>
      </w:pPr>
      <w:r w:rsidRPr="00636E15">
        <w:rPr>
          <w:rStyle w:val="Emphasis"/>
          <w:i w:val="0"/>
          <w:sz w:val="22"/>
          <w:szCs w:val="22"/>
          <w:lang w:val="en-GB"/>
        </w:rPr>
        <w:t>O</w:t>
      </w:r>
      <w:r w:rsidR="00DA0ABA" w:rsidRPr="00636E15">
        <w:rPr>
          <w:rStyle w:val="Emphasis"/>
          <w:i w:val="0"/>
          <w:sz w:val="22"/>
          <w:szCs w:val="22"/>
          <w:lang w:val="en-GB"/>
        </w:rPr>
        <w:t>ne lot only</w:t>
      </w:r>
    </w:p>
    <w:p w14:paraId="73236D96"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13014E5" w14:textId="30497990" w:rsidR="00971962" w:rsidRPr="00636E15" w:rsidRDefault="00971962" w:rsidP="00636E15">
      <w:pPr>
        <w:ind w:left="709" w:hanging="349"/>
        <w:outlineLvl w:val="0"/>
        <w:rPr>
          <w:sz w:val="22"/>
          <w:szCs w:val="22"/>
          <w:lang w:val="en-GB"/>
        </w:rPr>
      </w:pPr>
      <w:r w:rsidRPr="00636E15">
        <w:rPr>
          <w:sz w:val="22"/>
          <w:szCs w:val="22"/>
          <w:lang w:val="en-GB"/>
        </w:rPr>
        <w:t>EUR</w:t>
      </w:r>
      <w:r w:rsidR="00483DBB">
        <w:rPr>
          <w:sz w:val="22"/>
          <w:szCs w:val="22"/>
          <w:lang w:val="bg-BG"/>
        </w:rPr>
        <w:t xml:space="preserve"> </w:t>
      </w:r>
      <w:r w:rsidR="001E3E67">
        <w:rPr>
          <w:sz w:val="22"/>
          <w:szCs w:val="22"/>
        </w:rPr>
        <w:t>5</w:t>
      </w:r>
      <w:r w:rsidR="001E3E67">
        <w:rPr>
          <w:sz w:val="22"/>
          <w:szCs w:val="22"/>
          <w:lang w:val="bg-BG"/>
        </w:rPr>
        <w:t>5</w:t>
      </w:r>
      <w:r w:rsidR="001E3E67">
        <w:rPr>
          <w:sz w:val="22"/>
          <w:szCs w:val="22"/>
        </w:rPr>
        <w:t xml:space="preserve"> </w:t>
      </w:r>
      <w:r w:rsidR="001E3E67">
        <w:rPr>
          <w:sz w:val="22"/>
          <w:szCs w:val="22"/>
          <w:lang w:val="bg-BG"/>
        </w:rPr>
        <w:t xml:space="preserve">000 </w:t>
      </w:r>
      <w:r w:rsidR="00483DBB">
        <w:rPr>
          <w:sz w:val="22"/>
          <w:szCs w:val="22"/>
        </w:rPr>
        <w:t>(VAT excluded)</w:t>
      </w:r>
      <w:r w:rsidRPr="00B33EE6">
        <w:rPr>
          <w:sz w:val="22"/>
          <w:szCs w:val="22"/>
          <w:lang w:val="en-GB"/>
        </w:rPr>
        <w:t xml:space="preserve"> </w:t>
      </w:r>
    </w:p>
    <w:p w14:paraId="1C9E6358" w14:textId="36A45984" w:rsidR="006F5FD0" w:rsidRPr="00B33EE6" w:rsidRDefault="00805BC5">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69D3FE2D" wp14:editId="7B48E5C9">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45767C1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0355EBC2" w14:textId="77777777" w:rsidR="006F5FD0" w:rsidRPr="00B33EE6" w:rsidRDefault="006F5FD0" w:rsidP="00D517A4">
      <w:pPr>
        <w:jc w:val="center"/>
        <w:rPr>
          <w:sz w:val="28"/>
          <w:szCs w:val="28"/>
          <w:lang w:val="en-GB"/>
        </w:rPr>
      </w:pPr>
      <w:r w:rsidRPr="00B33EE6">
        <w:rPr>
          <w:rStyle w:val="Strong"/>
          <w:sz w:val="28"/>
          <w:szCs w:val="28"/>
          <w:lang w:val="en-GB"/>
        </w:rPr>
        <w:lastRenderedPageBreak/>
        <w:t>CONDITIONS OF PARTICIPATION</w:t>
      </w:r>
    </w:p>
    <w:p w14:paraId="12421B3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14:paraId="0D1AC721" w14:textId="77777777" w:rsidR="00B50E85" w:rsidRPr="00636E15" w:rsidRDefault="00D93082" w:rsidP="0068072A">
      <w:pPr>
        <w:widowControl/>
        <w:spacing w:before="120" w:after="120"/>
        <w:ind w:left="425"/>
        <w:jc w:val="both"/>
        <w:rPr>
          <w:sz w:val="22"/>
          <w:szCs w:val="22"/>
          <w:lang w:val="en-GB"/>
        </w:rPr>
      </w:pPr>
      <w:r w:rsidRPr="00636E15">
        <w:rPr>
          <w:sz w:val="22"/>
          <w:szCs w:val="22"/>
          <w:lang w:val="en-GB"/>
        </w:rPr>
        <w:t xml:space="preserve">Participation is open to all </w:t>
      </w:r>
      <w:r w:rsidRPr="00636E15">
        <w:rPr>
          <w:rFonts w:eastAsia="Calibri" w:cs="Arial"/>
          <w:szCs w:val="24"/>
          <w:lang w:val="en-GB"/>
        </w:rPr>
        <w:t xml:space="preserve">natural persons who are nationals of and </w:t>
      </w:r>
      <w:r w:rsidRPr="00636E15">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636E15">
        <w:rPr>
          <w:rFonts w:eastAsia="Calibri" w:cs="Arial"/>
          <w:bCs/>
          <w:szCs w:val="24"/>
          <w:lang w:val="en-GB"/>
        </w:rPr>
        <w:t xml:space="preserve">the Regulation </w:t>
      </w:r>
      <w:r w:rsidRPr="00636E15">
        <w:rPr>
          <w:szCs w:val="24"/>
          <w:lang w:val="en-GB"/>
        </w:rPr>
        <w:t xml:space="preserve">(EU) </w:t>
      </w:r>
      <w:r w:rsidR="00FE4E4B" w:rsidRPr="00636E15">
        <w:rPr>
          <w:szCs w:val="24"/>
          <w:lang w:val="en-GB"/>
        </w:rPr>
        <w:t>No </w:t>
      </w:r>
      <w:r w:rsidRPr="00636E15">
        <w:rPr>
          <w:rFonts w:eastAsia="MS Mincho"/>
          <w:noProof/>
          <w:szCs w:val="24"/>
          <w:lang w:val="en-GB" w:eastAsia="ja-JP"/>
        </w:rPr>
        <w:t xml:space="preserve">236/2014 </w:t>
      </w:r>
      <w:r w:rsidRPr="00636E15">
        <w:rPr>
          <w:rFonts w:eastAsia="Calibri" w:cs="Arial"/>
          <w:bCs/>
          <w:szCs w:val="24"/>
          <w:lang w:val="en-GB"/>
        </w:rPr>
        <w:t xml:space="preserve">establishing common rules and procedures for the implementation of the Union's instruments for external action (CIR) </w:t>
      </w:r>
      <w:r w:rsidRPr="00636E15">
        <w:rPr>
          <w:sz w:val="22"/>
          <w:szCs w:val="22"/>
          <w:lang w:val="en-GB"/>
        </w:rPr>
        <w:t xml:space="preserve">for the applicable </w:t>
      </w:r>
      <w:r w:rsidR="00FE4E4B" w:rsidRPr="00636E15">
        <w:rPr>
          <w:sz w:val="22"/>
          <w:szCs w:val="22"/>
          <w:lang w:val="en-GB"/>
        </w:rPr>
        <w:t>i</w:t>
      </w:r>
      <w:r w:rsidRPr="00636E15">
        <w:rPr>
          <w:sz w:val="22"/>
          <w:szCs w:val="22"/>
          <w:lang w:val="en-GB"/>
        </w:rPr>
        <w:t>nstrument under which the contract is financed (see also heading 2</w:t>
      </w:r>
      <w:r w:rsidR="00A504E1" w:rsidRPr="00636E15">
        <w:rPr>
          <w:sz w:val="22"/>
          <w:szCs w:val="22"/>
          <w:lang w:val="en-GB"/>
        </w:rPr>
        <w:t>3</w:t>
      </w:r>
      <w:r w:rsidRPr="00636E15">
        <w:rPr>
          <w:sz w:val="22"/>
          <w:szCs w:val="22"/>
          <w:lang w:val="en-GB"/>
        </w:rPr>
        <w:t xml:space="preserve"> below)</w:t>
      </w:r>
      <w:r w:rsidRPr="00636E15">
        <w:rPr>
          <w:rFonts w:eastAsia="Calibri" w:cs="Arial"/>
          <w:szCs w:val="24"/>
          <w:lang w:val="en-GB"/>
        </w:rPr>
        <w:t>.</w:t>
      </w:r>
      <w:r w:rsidRPr="00636E15">
        <w:rPr>
          <w:rFonts w:eastAsia="Calibri" w:cs="Arial"/>
          <w:sz w:val="22"/>
          <w:szCs w:val="22"/>
          <w:lang w:val="en-GB"/>
        </w:rPr>
        <w:t xml:space="preserve"> </w:t>
      </w:r>
      <w:r w:rsidRPr="00636E15">
        <w:rPr>
          <w:sz w:val="22"/>
          <w:szCs w:val="22"/>
          <w:lang w:val="en-GB"/>
        </w:rPr>
        <w:t>Participation is also open to international organisations.</w:t>
      </w:r>
      <w:bookmarkStart w:id="0" w:name="_DV_M201"/>
      <w:bookmarkEnd w:id="0"/>
    </w:p>
    <w:p w14:paraId="5755EEAA" w14:textId="77777777" w:rsidR="00B766F9" w:rsidRPr="00A046E7" w:rsidRDefault="00B766F9" w:rsidP="0068072A">
      <w:pPr>
        <w:widowControl/>
        <w:spacing w:before="120" w:after="120"/>
        <w:ind w:left="425"/>
        <w:jc w:val="both"/>
        <w:rPr>
          <w:sz w:val="22"/>
          <w:szCs w:val="22"/>
          <w:lang w:val="en-GB"/>
        </w:rPr>
      </w:pPr>
      <w:r w:rsidRPr="00636E15">
        <w:rPr>
          <w:sz w:val="22"/>
          <w:szCs w:val="22"/>
          <w:lang w:val="en-GB"/>
        </w:rPr>
        <w:t>Please be aware that after the United Kingdom's withdrawal from the EU, the rules of access to EU procurement procedures of economic operators established in third countries will apply to candidates or tenderers from the United Kingdom depending on the outcome of negotiations. In case such access is not provided by legal provisions in force at the time of contract award, candidates or tenderers from the United Kingdom could be rejected from the procurement procedure.</w:t>
      </w:r>
    </w:p>
    <w:p w14:paraId="16B1DA02"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400547EF"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25A5610F"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54894FFE"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32CEB16B"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E793029"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4A396A03"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17A4DC1E" w14:textId="46FFAF96" w:rsidR="006F5FD0" w:rsidRPr="00B33EE6" w:rsidRDefault="00805BC5">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04CAF51E" wp14:editId="77A318EA">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1F0F39BD"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2A9D3B60"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6CFB887F" w14:textId="7DD9B77A" w:rsidR="006F5FD0" w:rsidRPr="00B33EE6" w:rsidRDefault="00D761CA" w:rsidP="00571687">
      <w:pPr>
        <w:pStyle w:val="Blockquote"/>
        <w:jc w:val="both"/>
        <w:rPr>
          <w:i/>
          <w:sz w:val="22"/>
          <w:szCs w:val="22"/>
          <w:lang w:val="en-GB"/>
        </w:rPr>
      </w:pPr>
      <w:r>
        <w:rPr>
          <w:rStyle w:val="Emphasis"/>
          <w:i w:val="0"/>
          <w:sz w:val="22"/>
          <w:szCs w:val="22"/>
          <w:lang w:val="en-GB"/>
        </w:rPr>
        <w:t>2</w:t>
      </w:r>
      <w:r w:rsidR="00C01E52">
        <w:rPr>
          <w:rStyle w:val="Emphasis"/>
          <w:i w:val="0"/>
          <w:sz w:val="22"/>
          <w:szCs w:val="22"/>
          <w:lang w:val="en-GB"/>
        </w:rPr>
        <w:t>5</w:t>
      </w:r>
      <w:bookmarkStart w:id="1" w:name="_GoBack"/>
      <w:bookmarkEnd w:id="1"/>
      <w:r w:rsidR="00B50E85" w:rsidRPr="00766662">
        <w:rPr>
          <w:rStyle w:val="Emphasis"/>
          <w:i w:val="0"/>
          <w:sz w:val="22"/>
          <w:szCs w:val="22"/>
          <w:lang w:val="en-GB"/>
        </w:rPr>
        <w:t>.</w:t>
      </w:r>
      <w:r w:rsidR="00E7512B" w:rsidRPr="00766662">
        <w:rPr>
          <w:rStyle w:val="Emphasis"/>
          <w:i w:val="0"/>
          <w:sz w:val="22"/>
          <w:szCs w:val="22"/>
          <w:lang w:val="en-GB"/>
        </w:rPr>
        <w:t>0</w:t>
      </w:r>
      <w:r w:rsidR="00E7512B">
        <w:rPr>
          <w:rStyle w:val="Emphasis"/>
          <w:i w:val="0"/>
          <w:sz w:val="22"/>
          <w:szCs w:val="22"/>
          <w:lang w:val="en-GB"/>
        </w:rPr>
        <w:t>2</w:t>
      </w:r>
      <w:r w:rsidR="00B50E85" w:rsidRPr="00766662">
        <w:rPr>
          <w:rStyle w:val="Emphasis"/>
          <w:i w:val="0"/>
          <w:sz w:val="22"/>
          <w:szCs w:val="22"/>
          <w:lang w:val="en-GB"/>
        </w:rPr>
        <w:t>.202</w:t>
      </w:r>
      <w:r w:rsidR="00F956FC" w:rsidRPr="00766662">
        <w:rPr>
          <w:rStyle w:val="Emphasis"/>
          <w:i w:val="0"/>
          <w:sz w:val="22"/>
          <w:szCs w:val="22"/>
          <w:lang w:val="en-GB"/>
        </w:rPr>
        <w:t>1</w:t>
      </w:r>
    </w:p>
    <w:p w14:paraId="08B059F0"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707711F1" w14:textId="54951B18" w:rsidR="006F5FD0" w:rsidRPr="00B33EE6" w:rsidRDefault="00352FDF" w:rsidP="00571687">
      <w:pPr>
        <w:pStyle w:val="Blockquote"/>
        <w:jc w:val="both"/>
        <w:rPr>
          <w:i/>
          <w:sz w:val="22"/>
          <w:szCs w:val="22"/>
          <w:lang w:val="en-GB"/>
        </w:rPr>
      </w:pPr>
      <w:r>
        <w:rPr>
          <w:rStyle w:val="Emphasis"/>
          <w:i w:val="0"/>
          <w:sz w:val="22"/>
          <w:szCs w:val="22"/>
          <w:lang w:val="en-GB"/>
        </w:rPr>
        <w:t>12</w:t>
      </w:r>
      <w:r w:rsidR="00B50E85">
        <w:rPr>
          <w:rStyle w:val="Emphasis"/>
          <w:i w:val="0"/>
          <w:sz w:val="22"/>
          <w:szCs w:val="22"/>
          <w:lang w:val="en-GB"/>
        </w:rPr>
        <w:t xml:space="preserve"> months</w:t>
      </w:r>
    </w:p>
    <w:p w14:paraId="22F84EE0" w14:textId="6C974102" w:rsidR="006F5FD0" w:rsidRPr="00B33EE6" w:rsidRDefault="00805BC5">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792A4188" wp14:editId="12373FCC">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415FA9A"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AF6B8D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561D3B23" w14:textId="77777777"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3A72884E" w14:textId="32E447B7"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D707F8">
        <w:rPr>
          <w:sz w:val="22"/>
          <w:szCs w:val="22"/>
          <w:lang w:val="en-GB"/>
        </w:rPr>
        <w:t>,</w:t>
      </w:r>
      <w:r w:rsidR="006751D2" w:rsidRPr="00B33EE6">
        <w:rPr>
          <w:sz w:val="22"/>
          <w:szCs w:val="22"/>
          <w:lang w:val="en-GB"/>
        </w:rPr>
        <w:t xml:space="preserve"> if not specified otherwise. The selection criteria will not be applied to natural persons and single-member companies when they are sub-contractors.</w:t>
      </w:r>
    </w:p>
    <w:p w14:paraId="56E3E2F7" w14:textId="77777777" w:rsidR="006F5FD0"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F86F445" w14:textId="77777777" w:rsidR="00526CCA" w:rsidRPr="00B33EE6" w:rsidRDefault="00526CCA" w:rsidP="00526CCA">
      <w:pPr>
        <w:pStyle w:val="Blockquote"/>
        <w:ind w:right="357"/>
        <w:jc w:val="both"/>
        <w:rPr>
          <w:sz w:val="22"/>
          <w:szCs w:val="22"/>
          <w:lang w:val="en-GB"/>
        </w:rPr>
      </w:pPr>
      <w:r w:rsidRPr="00845C28">
        <w:rPr>
          <w:b/>
          <w:sz w:val="22"/>
          <w:szCs w:val="22"/>
          <w:lang w:val="en-GB"/>
        </w:rPr>
        <w:t>Legal persons:</w:t>
      </w:r>
    </w:p>
    <w:p w14:paraId="7755F366" w14:textId="70CD0546" w:rsidR="006F5FD0" w:rsidRPr="00B50E85" w:rsidRDefault="006F5FD0" w:rsidP="00B50E85">
      <w:pPr>
        <w:pStyle w:val="Blockquote"/>
        <w:numPr>
          <w:ilvl w:val="0"/>
          <w:numId w:val="36"/>
        </w:numPr>
        <w:tabs>
          <w:tab w:val="clear" w:pos="360"/>
          <w:tab w:val="num" w:pos="720"/>
        </w:tabs>
        <w:ind w:left="720"/>
        <w:jc w:val="both"/>
        <w:rPr>
          <w:sz w:val="22"/>
          <w:szCs w:val="22"/>
          <w:lang w:val="en-GB"/>
        </w:rPr>
      </w:pPr>
      <w:r w:rsidRPr="00B33EE6">
        <w:rPr>
          <w:sz w:val="22"/>
          <w:szCs w:val="22"/>
          <w:lang w:val="en-GB"/>
        </w:rPr>
        <w:t xml:space="preserve">the average annual turnover of the </w:t>
      </w:r>
      <w:r w:rsidR="005639EC" w:rsidRPr="00B33EE6">
        <w:rPr>
          <w:sz w:val="22"/>
          <w:szCs w:val="22"/>
          <w:lang w:val="en-GB"/>
        </w:rPr>
        <w:t>tenderer</w:t>
      </w:r>
      <w:r w:rsidRPr="00B33EE6">
        <w:rPr>
          <w:sz w:val="22"/>
          <w:szCs w:val="22"/>
          <w:lang w:val="en-GB"/>
        </w:rPr>
        <w:t xml:space="preserve"> </w:t>
      </w:r>
      <w:r w:rsidR="006911AE" w:rsidRPr="00B73303">
        <w:rPr>
          <w:sz w:val="22"/>
          <w:szCs w:val="22"/>
          <w:lang w:val="en-GB"/>
        </w:rPr>
        <w:t xml:space="preserve">over </w:t>
      </w:r>
      <w:r w:rsidR="00066763">
        <w:rPr>
          <w:sz w:val="22"/>
          <w:szCs w:val="22"/>
          <w:lang w:val="en-GB"/>
        </w:rPr>
        <w:t xml:space="preserve">the </w:t>
      </w:r>
      <w:r w:rsidR="006911AE" w:rsidRPr="00D74E09">
        <w:rPr>
          <w:sz w:val="22"/>
          <w:szCs w:val="22"/>
          <w:lang w:val="en-GB"/>
        </w:rPr>
        <w:t xml:space="preserve">last </w:t>
      </w:r>
      <w:r w:rsidR="006911AE" w:rsidRPr="00C404B1">
        <w:rPr>
          <w:sz w:val="22"/>
          <w:szCs w:val="22"/>
          <w:lang w:val="en-GB"/>
        </w:rPr>
        <w:t>three financial years for which accounts have been closed</w:t>
      </w:r>
      <w:r w:rsidR="006911AE" w:rsidRPr="00D74E09">
        <w:rPr>
          <w:sz w:val="22"/>
          <w:szCs w:val="22"/>
          <w:lang w:val="en-GB"/>
        </w:rPr>
        <w:t xml:space="preserve"> </w:t>
      </w:r>
      <w:r w:rsidRPr="00B33EE6">
        <w:rPr>
          <w:sz w:val="22"/>
          <w:szCs w:val="22"/>
          <w:lang w:val="en-GB"/>
        </w:rPr>
        <w:t xml:space="preserve">must </w:t>
      </w:r>
      <w:r w:rsidR="00066763" w:rsidRPr="00DF64DF">
        <w:rPr>
          <w:sz w:val="22"/>
          <w:szCs w:val="22"/>
          <w:lang w:val="en-GB"/>
        </w:rPr>
        <w:t xml:space="preserve">exceed </w:t>
      </w:r>
      <w:r w:rsidR="00C21FCE" w:rsidRPr="00DF64DF">
        <w:rPr>
          <w:sz w:val="22"/>
          <w:szCs w:val="22"/>
          <w:lang w:val="en-GB"/>
        </w:rPr>
        <w:t>EUR</w:t>
      </w:r>
      <w:r w:rsidR="00C21FCE" w:rsidRPr="00DF64DF">
        <w:rPr>
          <w:sz w:val="22"/>
          <w:szCs w:val="22"/>
          <w:lang w:val="bg-BG"/>
        </w:rPr>
        <w:t xml:space="preserve"> </w:t>
      </w:r>
      <w:r w:rsidR="001E3E67">
        <w:rPr>
          <w:sz w:val="22"/>
          <w:szCs w:val="22"/>
        </w:rPr>
        <w:t>5</w:t>
      </w:r>
      <w:r w:rsidR="001E3E67">
        <w:rPr>
          <w:sz w:val="22"/>
          <w:szCs w:val="22"/>
          <w:lang w:val="bg-BG"/>
        </w:rPr>
        <w:t>5</w:t>
      </w:r>
      <w:r w:rsidR="001E3E67">
        <w:rPr>
          <w:sz w:val="22"/>
          <w:szCs w:val="22"/>
        </w:rPr>
        <w:t xml:space="preserve"> </w:t>
      </w:r>
      <w:r w:rsidR="001E3E67">
        <w:rPr>
          <w:sz w:val="22"/>
          <w:szCs w:val="22"/>
          <w:lang w:val="bg-BG"/>
        </w:rPr>
        <w:t>000</w:t>
      </w:r>
      <w:r w:rsidR="001E3E67" w:rsidRPr="00DF64DF">
        <w:rPr>
          <w:sz w:val="22"/>
          <w:szCs w:val="22"/>
          <w:lang w:val="bg-BG"/>
        </w:rPr>
        <w:t xml:space="preserve"> </w:t>
      </w:r>
      <w:r w:rsidR="00C21FCE" w:rsidRPr="00DF64DF">
        <w:rPr>
          <w:sz w:val="22"/>
          <w:szCs w:val="22"/>
        </w:rPr>
        <w:t>(VAT excluded)</w:t>
      </w:r>
    </w:p>
    <w:p w14:paraId="37678578" w14:textId="77777777" w:rsidR="004F4A09" w:rsidRPr="00B50E85" w:rsidRDefault="00526CCA" w:rsidP="00B50E85">
      <w:pPr>
        <w:pStyle w:val="Blockquote"/>
        <w:jc w:val="both"/>
        <w:rPr>
          <w:b/>
          <w:sz w:val="22"/>
          <w:szCs w:val="22"/>
          <w:lang w:val="en-GB"/>
        </w:rPr>
      </w:pPr>
      <w:r>
        <w:rPr>
          <w:b/>
          <w:sz w:val="22"/>
          <w:szCs w:val="22"/>
          <w:lang w:val="en-GB"/>
        </w:rPr>
        <w:t>N</w:t>
      </w:r>
      <w:r w:rsidR="004F4A09" w:rsidRPr="00526CCA">
        <w:rPr>
          <w:b/>
          <w:sz w:val="22"/>
          <w:szCs w:val="22"/>
          <w:lang w:val="en-GB"/>
        </w:rPr>
        <w:t xml:space="preserve">atural </w:t>
      </w:r>
      <w:r w:rsidR="004F4A09" w:rsidRPr="00B50E85">
        <w:rPr>
          <w:b/>
          <w:sz w:val="22"/>
          <w:szCs w:val="22"/>
          <w:lang w:val="en-GB"/>
        </w:rPr>
        <w:t>persons:</w:t>
      </w:r>
    </w:p>
    <w:p w14:paraId="698D8D30" w14:textId="65614217" w:rsidR="00C21FCE" w:rsidRPr="00DF64DF" w:rsidRDefault="004F4A09" w:rsidP="007A3F34">
      <w:pPr>
        <w:pStyle w:val="Blockquote"/>
        <w:numPr>
          <w:ilvl w:val="0"/>
          <w:numId w:val="36"/>
        </w:numPr>
        <w:jc w:val="both"/>
        <w:rPr>
          <w:sz w:val="22"/>
          <w:szCs w:val="22"/>
          <w:lang w:val="en-GB"/>
        </w:rPr>
      </w:pPr>
      <w:r w:rsidRPr="00DF64DF">
        <w:rPr>
          <w:sz w:val="22"/>
          <w:szCs w:val="22"/>
          <w:lang w:val="en-GB"/>
        </w:rPr>
        <w:t xml:space="preserve">the available financial resources of the </w:t>
      </w:r>
      <w:r w:rsidR="005639EC" w:rsidRPr="00DF64DF">
        <w:rPr>
          <w:sz w:val="22"/>
          <w:szCs w:val="22"/>
          <w:lang w:val="en-GB"/>
        </w:rPr>
        <w:t>tenderer</w:t>
      </w:r>
      <w:r w:rsidRPr="00DF64DF">
        <w:rPr>
          <w:sz w:val="22"/>
          <w:szCs w:val="22"/>
          <w:lang w:val="en-GB"/>
        </w:rPr>
        <w:t xml:space="preserve"> </w:t>
      </w:r>
      <w:r w:rsidR="006911AE" w:rsidRPr="00DF64DF">
        <w:rPr>
          <w:sz w:val="22"/>
          <w:szCs w:val="22"/>
          <w:lang w:val="en-GB"/>
        </w:rPr>
        <w:t xml:space="preserve">over the </w:t>
      </w:r>
      <w:r w:rsidR="00066763" w:rsidRPr="00DF64DF">
        <w:rPr>
          <w:sz w:val="22"/>
          <w:szCs w:val="22"/>
        </w:rPr>
        <w:t>l</w:t>
      </w:r>
      <w:r w:rsidR="006911AE" w:rsidRPr="00DF64DF">
        <w:rPr>
          <w:sz w:val="22"/>
          <w:szCs w:val="22"/>
        </w:rPr>
        <w:t xml:space="preserve">ast three years </w:t>
      </w:r>
      <w:r w:rsidRPr="00DF64DF">
        <w:rPr>
          <w:sz w:val="22"/>
          <w:szCs w:val="22"/>
          <w:lang w:val="en-GB"/>
        </w:rPr>
        <w:t xml:space="preserve">must exceed </w:t>
      </w:r>
      <w:r w:rsidR="00C21FCE" w:rsidRPr="00DF64DF">
        <w:rPr>
          <w:sz w:val="22"/>
          <w:szCs w:val="22"/>
          <w:lang w:val="en-GB"/>
        </w:rPr>
        <w:t>EUR</w:t>
      </w:r>
      <w:r w:rsidR="00C21FCE" w:rsidRPr="00DF64DF">
        <w:rPr>
          <w:sz w:val="22"/>
          <w:szCs w:val="22"/>
          <w:lang w:val="bg-BG"/>
        </w:rPr>
        <w:t xml:space="preserve"> </w:t>
      </w:r>
      <w:r w:rsidR="001E3E67" w:rsidRPr="007A3F34">
        <w:rPr>
          <w:sz w:val="22"/>
          <w:szCs w:val="22"/>
        </w:rPr>
        <w:t>5</w:t>
      </w:r>
      <w:r w:rsidR="001E3E67">
        <w:rPr>
          <w:sz w:val="22"/>
          <w:szCs w:val="22"/>
          <w:lang w:val="bg-BG"/>
        </w:rPr>
        <w:t>5</w:t>
      </w:r>
      <w:r w:rsidR="001E3E67" w:rsidRPr="007A3F34">
        <w:rPr>
          <w:sz w:val="22"/>
          <w:szCs w:val="22"/>
        </w:rPr>
        <w:t xml:space="preserve"> </w:t>
      </w:r>
      <w:r w:rsidR="001E3E67">
        <w:rPr>
          <w:sz w:val="22"/>
          <w:szCs w:val="22"/>
          <w:lang w:val="bg-BG"/>
        </w:rPr>
        <w:t>000</w:t>
      </w:r>
      <w:r w:rsidR="001E3E67" w:rsidRPr="007A3F34">
        <w:rPr>
          <w:sz w:val="22"/>
          <w:szCs w:val="22"/>
        </w:rPr>
        <w:t xml:space="preserve"> </w:t>
      </w:r>
      <w:r w:rsidR="001E3E67" w:rsidRPr="00DF64DF">
        <w:rPr>
          <w:sz w:val="22"/>
          <w:szCs w:val="22"/>
          <w:lang w:val="bg-BG"/>
        </w:rPr>
        <w:t xml:space="preserve"> </w:t>
      </w:r>
      <w:r w:rsidR="00C21FCE" w:rsidRPr="00DF64DF">
        <w:rPr>
          <w:sz w:val="22"/>
          <w:szCs w:val="22"/>
        </w:rPr>
        <w:t>(VAT excluded)</w:t>
      </w:r>
      <w:r w:rsidR="00C21FCE" w:rsidRPr="00DF64DF">
        <w:rPr>
          <w:sz w:val="22"/>
          <w:szCs w:val="22"/>
          <w:lang w:val="en-GB"/>
        </w:rPr>
        <w:t xml:space="preserve"> </w:t>
      </w:r>
    </w:p>
    <w:p w14:paraId="2F4ADA5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9031C1">
        <w:rPr>
          <w:b/>
          <w:sz w:val="22"/>
          <w:szCs w:val="22"/>
          <w:u w:val="single"/>
          <w:lang w:val="en-GB"/>
        </w:rPr>
        <w:t>(</w:t>
      </w:r>
      <w:r w:rsidR="006F5FD0" w:rsidRPr="009031C1">
        <w:rPr>
          <w:sz w:val="22"/>
          <w:szCs w:val="22"/>
          <w:lang w:val="en-GB"/>
        </w:rPr>
        <w:t xml:space="preserve">based on items </w:t>
      </w:r>
      <w:r w:rsidR="00087A72" w:rsidRPr="009031C1">
        <w:rPr>
          <w:sz w:val="22"/>
          <w:szCs w:val="22"/>
          <w:lang w:val="en-GB"/>
        </w:rPr>
        <w:t xml:space="preserve">4 of the </w:t>
      </w:r>
      <w:r w:rsidR="005639EC" w:rsidRPr="009031C1">
        <w:rPr>
          <w:sz w:val="22"/>
          <w:szCs w:val="22"/>
          <w:lang w:val="en-GB"/>
        </w:rPr>
        <w:t>tender</w:t>
      </w:r>
      <w:r w:rsidR="00087A72" w:rsidRPr="009031C1">
        <w:rPr>
          <w:sz w:val="22"/>
          <w:szCs w:val="22"/>
          <w:lang w:val="en-GB"/>
        </w:rPr>
        <w:t xml:space="preserve"> form)</w:t>
      </w:r>
      <w:r w:rsidR="00BE08EC" w:rsidRPr="009031C1">
        <w:rPr>
          <w:sz w:val="22"/>
          <w:szCs w:val="22"/>
          <w:lang w:val="en-GB"/>
        </w:rPr>
        <w:t>.</w:t>
      </w:r>
    </w:p>
    <w:p w14:paraId="65A5E994" w14:textId="77777777"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28FECDA6" w14:textId="77777777" w:rsidR="00636E15" w:rsidRPr="00845C28" w:rsidRDefault="00636E15" w:rsidP="00636E15">
      <w:pPr>
        <w:keepNext/>
        <w:keepLines/>
        <w:tabs>
          <w:tab w:val="left" w:pos="851"/>
        </w:tabs>
        <w:ind w:left="851" w:right="360" w:hanging="284"/>
        <w:jc w:val="both"/>
        <w:rPr>
          <w:b/>
          <w:sz w:val="22"/>
          <w:szCs w:val="22"/>
          <w:lang w:val="en-GB"/>
        </w:rPr>
      </w:pPr>
      <w:r w:rsidRPr="00845C28">
        <w:rPr>
          <w:b/>
          <w:sz w:val="22"/>
          <w:szCs w:val="22"/>
          <w:lang w:val="en-GB"/>
        </w:rPr>
        <w:t xml:space="preserve">Legal persons: </w:t>
      </w:r>
    </w:p>
    <w:p w14:paraId="52242EF2" w14:textId="0EA3BD64" w:rsidR="00B50E85" w:rsidRPr="00636E15" w:rsidRDefault="00636E15" w:rsidP="0053384E">
      <w:pPr>
        <w:keepNext/>
        <w:keepLines/>
        <w:numPr>
          <w:ilvl w:val="0"/>
          <w:numId w:val="44"/>
        </w:numPr>
        <w:ind w:right="26"/>
        <w:jc w:val="both"/>
        <w:rPr>
          <w:sz w:val="22"/>
          <w:szCs w:val="22"/>
          <w:lang w:val="en-GB"/>
        </w:rPr>
      </w:pPr>
      <w:r w:rsidRPr="00845C28">
        <w:rPr>
          <w:sz w:val="22"/>
          <w:szCs w:val="22"/>
          <w:lang w:val="en-GB"/>
        </w:rPr>
        <w:t xml:space="preserve">At least </w:t>
      </w:r>
      <w:r w:rsidR="007A3F34">
        <w:rPr>
          <w:sz w:val="22"/>
          <w:szCs w:val="22"/>
        </w:rPr>
        <w:t>2</w:t>
      </w:r>
      <w:r w:rsidR="007A3F34" w:rsidRPr="00845C28">
        <w:rPr>
          <w:sz w:val="22"/>
          <w:szCs w:val="22"/>
          <w:lang w:val="en-GB"/>
        </w:rPr>
        <w:t xml:space="preserve"> </w:t>
      </w:r>
      <w:r w:rsidR="00D273D7">
        <w:rPr>
          <w:sz w:val="22"/>
          <w:szCs w:val="22"/>
          <w:lang w:val="bg-BG"/>
        </w:rPr>
        <w:t>(</w:t>
      </w:r>
      <w:r w:rsidR="007A3F34">
        <w:rPr>
          <w:sz w:val="22"/>
          <w:szCs w:val="22"/>
          <w:lang w:val="en-GB"/>
        </w:rPr>
        <w:t>two</w:t>
      </w:r>
      <w:r w:rsidRPr="00845C28">
        <w:rPr>
          <w:sz w:val="22"/>
          <w:szCs w:val="22"/>
          <w:lang w:val="en-GB"/>
        </w:rPr>
        <w:t>) experts work for the tenderer in fields related to this contract.</w:t>
      </w:r>
    </w:p>
    <w:p w14:paraId="5129EB5B" w14:textId="77777777" w:rsidR="00B50E85" w:rsidRPr="00845C28" w:rsidRDefault="00B50E85" w:rsidP="00B50E85">
      <w:pPr>
        <w:keepNext/>
        <w:keepLines/>
        <w:ind w:left="709" w:right="360" w:hanging="142"/>
        <w:jc w:val="both"/>
        <w:rPr>
          <w:sz w:val="22"/>
          <w:szCs w:val="22"/>
          <w:lang w:val="en-GB"/>
        </w:rPr>
      </w:pPr>
      <w:r w:rsidRPr="00845C28">
        <w:rPr>
          <w:b/>
          <w:sz w:val="22"/>
          <w:szCs w:val="22"/>
          <w:lang w:val="en-GB"/>
        </w:rPr>
        <w:t>Natural persons:</w:t>
      </w:r>
    </w:p>
    <w:p w14:paraId="5036DC0C" w14:textId="71161EF1" w:rsidR="00B50E85" w:rsidRDefault="00B50E85" w:rsidP="00B50E85">
      <w:pPr>
        <w:keepNext/>
        <w:keepLines/>
        <w:numPr>
          <w:ilvl w:val="0"/>
          <w:numId w:val="44"/>
        </w:numPr>
        <w:ind w:right="26"/>
        <w:jc w:val="both"/>
        <w:rPr>
          <w:sz w:val="22"/>
          <w:szCs w:val="22"/>
          <w:lang w:val="en-GB"/>
        </w:rPr>
      </w:pPr>
      <w:r w:rsidRPr="00845C28">
        <w:rPr>
          <w:sz w:val="22"/>
          <w:szCs w:val="22"/>
          <w:lang w:val="en-GB"/>
        </w:rPr>
        <w:t xml:space="preserve">The tenderer is currently working with </w:t>
      </w:r>
      <w:r w:rsidR="007A3F34">
        <w:rPr>
          <w:sz w:val="22"/>
          <w:szCs w:val="22"/>
          <w:lang w:val="en-GB"/>
        </w:rPr>
        <w:t>2</w:t>
      </w:r>
      <w:r w:rsidR="007A3F34" w:rsidRPr="00845C28">
        <w:rPr>
          <w:sz w:val="22"/>
          <w:szCs w:val="22"/>
          <w:lang w:val="en-GB"/>
        </w:rPr>
        <w:t xml:space="preserve"> </w:t>
      </w:r>
      <w:r w:rsidR="00D273D7">
        <w:rPr>
          <w:sz w:val="22"/>
          <w:szCs w:val="22"/>
          <w:lang w:val="bg-BG"/>
        </w:rPr>
        <w:t>(</w:t>
      </w:r>
      <w:r w:rsidR="007A3F34">
        <w:rPr>
          <w:sz w:val="22"/>
          <w:szCs w:val="22"/>
        </w:rPr>
        <w:t>two</w:t>
      </w:r>
      <w:r w:rsidR="00D273D7">
        <w:rPr>
          <w:sz w:val="22"/>
          <w:szCs w:val="22"/>
        </w:rPr>
        <w:t xml:space="preserve">) </w:t>
      </w:r>
      <w:r w:rsidRPr="00845C28">
        <w:rPr>
          <w:sz w:val="22"/>
          <w:szCs w:val="22"/>
          <w:lang w:val="en-GB"/>
        </w:rPr>
        <w:t>collaborators in fields related to this contract.</w:t>
      </w:r>
    </w:p>
    <w:p w14:paraId="7AF2EE9B" w14:textId="77777777" w:rsidR="00DA2130" w:rsidRDefault="00DA2130" w:rsidP="00DA2130">
      <w:pPr>
        <w:keepNext/>
        <w:keepLines/>
        <w:ind w:left="360" w:right="26"/>
        <w:jc w:val="both"/>
        <w:rPr>
          <w:sz w:val="22"/>
          <w:szCs w:val="22"/>
          <w:lang w:val="en-GB"/>
        </w:rPr>
      </w:pPr>
    </w:p>
    <w:p w14:paraId="3E6600B7" w14:textId="77777777"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962953">
        <w:rPr>
          <w:sz w:val="22"/>
          <w:szCs w:val="22"/>
          <w:lang w:val="en-GB"/>
        </w:rPr>
        <w:t>three</w:t>
      </w:r>
      <w:r w:rsidR="00862885" w:rsidRPr="00962953">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0892E568" w14:textId="77777777" w:rsidR="008201BF" w:rsidRPr="00FE0041" w:rsidRDefault="008201BF" w:rsidP="00017EC8">
      <w:pPr>
        <w:keepNext/>
        <w:keepLines/>
        <w:tabs>
          <w:tab w:val="left" w:pos="426"/>
        </w:tabs>
        <w:ind w:left="360" w:right="360"/>
        <w:jc w:val="both"/>
        <w:rPr>
          <w:b/>
          <w:sz w:val="22"/>
          <w:szCs w:val="22"/>
          <w:lang w:val="en-GB"/>
        </w:rPr>
      </w:pPr>
      <w:r w:rsidRPr="00FE0041">
        <w:rPr>
          <w:b/>
          <w:sz w:val="22"/>
          <w:szCs w:val="22"/>
          <w:lang w:val="en-GB"/>
        </w:rPr>
        <w:t xml:space="preserve">Legal and natural persons: </w:t>
      </w:r>
    </w:p>
    <w:p w14:paraId="63375E42" w14:textId="4E596C41" w:rsidR="00805BC5" w:rsidRPr="00903493" w:rsidRDefault="00805BC5" w:rsidP="00DF64DF">
      <w:pPr>
        <w:pStyle w:val="Blockquote"/>
        <w:numPr>
          <w:ilvl w:val="0"/>
          <w:numId w:val="34"/>
        </w:numPr>
        <w:jc w:val="both"/>
        <w:rPr>
          <w:sz w:val="22"/>
          <w:szCs w:val="22"/>
          <w:lang w:val="en-GB"/>
        </w:rPr>
      </w:pPr>
      <w:r w:rsidRPr="00903493">
        <w:rPr>
          <w:sz w:val="22"/>
          <w:szCs w:val="22"/>
          <w:lang w:val="en-GB"/>
        </w:rPr>
        <w:t xml:space="preserve">In the last three years, from the date of the submission of the offer, the tenderer </w:t>
      </w:r>
      <w:r w:rsidR="00E02AE5" w:rsidRPr="00B33EE6">
        <w:rPr>
          <w:sz w:val="22"/>
          <w:szCs w:val="22"/>
          <w:lang w:val="en-GB"/>
        </w:rPr>
        <w:t>has provided</w:t>
      </w:r>
      <w:r w:rsidRPr="00903493">
        <w:rPr>
          <w:sz w:val="22"/>
          <w:szCs w:val="22"/>
          <w:lang w:val="en-GB"/>
        </w:rPr>
        <w:t xml:space="preserve"> </w:t>
      </w:r>
      <w:r w:rsidR="00E02AE5" w:rsidRPr="00903493">
        <w:rPr>
          <w:sz w:val="22"/>
          <w:szCs w:val="22"/>
          <w:lang w:val="en-GB"/>
        </w:rPr>
        <w:t xml:space="preserve">service </w:t>
      </w:r>
      <w:r w:rsidR="00E02AE5" w:rsidRPr="00E02AE5">
        <w:rPr>
          <w:sz w:val="22"/>
          <w:szCs w:val="22"/>
          <w:lang w:val="en-GB"/>
        </w:rPr>
        <w:t xml:space="preserve">under </w:t>
      </w:r>
      <w:r w:rsidRPr="00903493">
        <w:rPr>
          <w:sz w:val="22"/>
          <w:szCs w:val="22"/>
          <w:lang w:val="en-GB"/>
        </w:rPr>
        <w:t xml:space="preserve">at least one </w:t>
      </w:r>
      <w:r w:rsidR="00E02AE5" w:rsidRPr="00E02AE5">
        <w:rPr>
          <w:sz w:val="22"/>
          <w:szCs w:val="22"/>
          <w:lang w:val="en-GB"/>
        </w:rPr>
        <w:t>contract</w:t>
      </w:r>
      <w:r w:rsidR="00E02AE5" w:rsidRPr="00E02AE5" w:rsidDel="00E02AE5">
        <w:rPr>
          <w:sz w:val="22"/>
          <w:szCs w:val="22"/>
          <w:lang w:val="en-GB"/>
        </w:rPr>
        <w:t xml:space="preserve"> </w:t>
      </w:r>
      <w:r w:rsidRPr="00903493">
        <w:rPr>
          <w:sz w:val="22"/>
          <w:szCs w:val="22"/>
          <w:lang w:val="en-GB"/>
        </w:rPr>
        <w:t>with a subject⃰⃰ identical or similar to that of the contract.</w:t>
      </w:r>
    </w:p>
    <w:p w14:paraId="5713AE74" w14:textId="77777777" w:rsidR="00E02AE5" w:rsidRDefault="00805BC5" w:rsidP="00962953">
      <w:pPr>
        <w:pStyle w:val="Blockquote"/>
        <w:tabs>
          <w:tab w:val="left" w:pos="426"/>
        </w:tabs>
        <w:jc w:val="both"/>
        <w:rPr>
          <w:sz w:val="22"/>
          <w:szCs w:val="22"/>
        </w:rPr>
      </w:pPr>
      <w:r w:rsidRPr="00903493">
        <w:rPr>
          <w:sz w:val="22"/>
          <w:szCs w:val="22"/>
          <w:lang w:val="en-GB"/>
        </w:rPr>
        <w:t xml:space="preserve">⃰ Services having a similar or identical subject to that of this contract should be understood to mean: elaboration of </w:t>
      </w:r>
      <w:r w:rsidR="00017EC8">
        <w:rPr>
          <w:sz w:val="22"/>
          <w:szCs w:val="22"/>
        </w:rPr>
        <w:t>strategic documents/</w:t>
      </w:r>
      <w:r w:rsidRPr="00903493">
        <w:rPr>
          <w:sz w:val="22"/>
          <w:szCs w:val="22"/>
          <w:lang w:val="en-GB"/>
        </w:rPr>
        <w:t>strategies and/or studies and/or analy</w:t>
      </w:r>
      <w:r w:rsidR="00017EC8">
        <w:rPr>
          <w:sz w:val="22"/>
          <w:szCs w:val="22"/>
          <w:lang w:val="en-GB"/>
        </w:rPr>
        <w:t>se</w:t>
      </w:r>
      <w:r>
        <w:rPr>
          <w:sz w:val="22"/>
          <w:szCs w:val="22"/>
          <w:lang w:val="en-GB"/>
        </w:rPr>
        <w:t xml:space="preserve">s </w:t>
      </w:r>
      <w:r>
        <w:rPr>
          <w:sz w:val="22"/>
          <w:szCs w:val="22"/>
        </w:rPr>
        <w:t>and/or strategic plans.</w:t>
      </w:r>
    </w:p>
    <w:p w14:paraId="3C26ACA3" w14:textId="29187B92" w:rsidR="00962953" w:rsidRDefault="00A43E7A" w:rsidP="00962953">
      <w:pPr>
        <w:pStyle w:val="Blockquote"/>
        <w:tabs>
          <w:tab w:val="left" w:pos="426"/>
        </w:tabs>
        <w:jc w:val="both"/>
        <w:rPr>
          <w:sz w:val="22"/>
          <w:szCs w:val="22"/>
          <w:lang w:val="en-GB"/>
        </w:rPr>
      </w:pPr>
      <w:r w:rsidRPr="00962953">
        <w:rPr>
          <w:sz w:val="22"/>
          <w:szCs w:val="22"/>
          <w:lang w:val="en-GB"/>
        </w:rPr>
        <w:t xml:space="preserve">This means that the </w:t>
      </w:r>
      <w:r w:rsidR="00AB7F58" w:rsidRPr="00962953">
        <w:rPr>
          <w:sz w:val="22"/>
          <w:szCs w:val="22"/>
          <w:lang w:val="en-GB"/>
        </w:rPr>
        <w:t>service contract</w:t>
      </w:r>
      <w:r w:rsidRPr="00962953">
        <w:rPr>
          <w:sz w:val="22"/>
          <w:szCs w:val="22"/>
          <w:lang w:val="en-GB"/>
        </w:rPr>
        <w:t xml:space="preserve"> the </w:t>
      </w:r>
      <w:r w:rsidR="00994EA3" w:rsidRPr="00962953">
        <w:rPr>
          <w:sz w:val="22"/>
          <w:szCs w:val="22"/>
          <w:lang w:val="en-GB"/>
        </w:rPr>
        <w:t>tenderer</w:t>
      </w:r>
      <w:r w:rsidRPr="00962953">
        <w:rPr>
          <w:sz w:val="22"/>
          <w:szCs w:val="22"/>
          <w:lang w:val="en-GB"/>
        </w:rPr>
        <w:t xml:space="preserve"> refers to could have been started at any time during the indicated period but it does not necessarily have to be completed during that period, nor implemented during the entire period. </w:t>
      </w:r>
      <w:r w:rsidR="00C03AF5" w:rsidRPr="00962953">
        <w:rPr>
          <w:sz w:val="22"/>
          <w:szCs w:val="22"/>
          <w:lang w:val="en-GB"/>
        </w:rPr>
        <w:t>T</w:t>
      </w:r>
      <w:r w:rsidR="00243849" w:rsidRPr="00962953">
        <w:rPr>
          <w:sz w:val="22"/>
          <w:szCs w:val="22"/>
          <w:lang w:val="en-GB"/>
        </w:rPr>
        <w:t xml:space="preserve">enderers are allowed to refer either to </w:t>
      </w:r>
      <w:r w:rsidR="00E713DA" w:rsidRPr="00962953">
        <w:rPr>
          <w:sz w:val="22"/>
          <w:szCs w:val="22"/>
          <w:lang w:val="en-GB"/>
        </w:rPr>
        <w:t>service contracts</w:t>
      </w:r>
      <w:r w:rsidR="00243849" w:rsidRPr="00962953">
        <w:rPr>
          <w:sz w:val="22"/>
          <w:szCs w:val="22"/>
          <w:lang w:val="en-GB"/>
        </w:rPr>
        <w:t xml:space="preserve"> completed within the reference period (although started earlier) or to </w:t>
      </w:r>
      <w:r w:rsidR="00E713DA" w:rsidRPr="00962953">
        <w:rPr>
          <w:sz w:val="22"/>
          <w:szCs w:val="22"/>
          <w:lang w:val="en-GB"/>
        </w:rPr>
        <w:t xml:space="preserve">service contracts </w:t>
      </w:r>
      <w:r w:rsidR="00243849" w:rsidRPr="00962953">
        <w:rPr>
          <w:sz w:val="22"/>
          <w:szCs w:val="22"/>
          <w:lang w:val="en-GB"/>
        </w:rPr>
        <w:t xml:space="preserve">not yet completed. </w:t>
      </w:r>
      <w:r w:rsidR="00C067C5" w:rsidRPr="00962953">
        <w:rPr>
          <w:sz w:val="22"/>
          <w:szCs w:val="22"/>
          <w:lang w:val="en-GB"/>
        </w:rPr>
        <w:t>O</w:t>
      </w:r>
      <w:r w:rsidR="00243849" w:rsidRPr="00962953">
        <w:rPr>
          <w:sz w:val="22"/>
          <w:szCs w:val="22"/>
          <w:lang w:val="en-GB"/>
        </w:rPr>
        <w:t>nly the portion satisfactorily completed during the reference period will be taken into consideration. This portion will have to be supported by documentary evidence (</w:t>
      </w:r>
      <w:r w:rsidR="00C067C5" w:rsidRPr="00962953">
        <w:rPr>
          <w:sz w:val="22"/>
          <w:szCs w:val="22"/>
          <w:lang w:val="en-GB"/>
        </w:rPr>
        <w:t>-statement or certificate from the entity which awarded the contract, proof of payment</w:t>
      </w:r>
      <w:r w:rsidR="00243849" w:rsidRPr="00962953">
        <w:rPr>
          <w:sz w:val="22"/>
          <w:szCs w:val="22"/>
          <w:lang w:val="en-GB"/>
        </w:rPr>
        <w:t>) also detailing its value.</w:t>
      </w:r>
      <w:r w:rsidR="00BE08EC" w:rsidRPr="00962953">
        <w:rPr>
          <w:sz w:val="22"/>
          <w:szCs w:val="22"/>
          <w:lang w:val="en-GB"/>
        </w:rPr>
        <w:t xml:space="preserve"> </w:t>
      </w:r>
      <w:r w:rsidR="001D55F7" w:rsidRPr="00962953">
        <w:rPr>
          <w:sz w:val="22"/>
          <w:szCs w:val="22"/>
          <w:lang w:val="en-GB"/>
        </w:rPr>
        <w:t xml:space="preserve">If a tenderer has implemented the </w:t>
      </w:r>
      <w:r w:rsidR="00D8773C" w:rsidRPr="00962953">
        <w:rPr>
          <w:sz w:val="22"/>
          <w:szCs w:val="22"/>
          <w:lang w:val="en-GB"/>
        </w:rPr>
        <w:t>service contract</w:t>
      </w:r>
      <w:r w:rsidR="001D55F7" w:rsidRPr="00962953">
        <w:rPr>
          <w:sz w:val="22"/>
          <w:szCs w:val="22"/>
          <w:lang w:val="en-GB"/>
        </w:rPr>
        <w:t xml:space="preserve"> in a consortium, the percentage that the tenderer has successfully completed must be clear</w:t>
      </w:r>
      <w:r w:rsidR="001D55F7" w:rsidRPr="00B33EE6">
        <w:rPr>
          <w:sz w:val="22"/>
          <w:szCs w:val="22"/>
          <w:lang w:val="en-GB"/>
        </w:rPr>
        <w:t xml:space="preserve"> from the documentary evidence, together with a description of the nature of the services provided if the selection criteria relating to the pertinence of the experience have been used.</w:t>
      </w:r>
      <w:r w:rsidR="00962953">
        <w:rPr>
          <w:sz w:val="22"/>
          <w:szCs w:val="22"/>
          <w:lang w:val="en-GB"/>
        </w:rPr>
        <w:t xml:space="preserve"> </w:t>
      </w:r>
    </w:p>
    <w:p w14:paraId="5A6F850C"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035004FD" w14:textId="10F7C8CF" w:rsidR="007121FB" w:rsidRPr="00B33EE6"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Pr="00B33EE6">
        <w:rPr>
          <w:sz w:val="22"/>
          <w:szCs w:val="22"/>
          <w:lang w:val="en-GB"/>
        </w:rPr>
        <w:t xml:space="preserve"> </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7121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F759C" w:rsidRPr="00B33EE6">
        <w:rPr>
          <w:sz w:val="22"/>
          <w:szCs w:val="22"/>
          <w:lang w:val="en-GB"/>
        </w:rPr>
        <w:t xml:space="preserve"> </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04FCE">
        <w:rPr>
          <w:sz w:val="22"/>
          <w:szCs w:val="22"/>
          <w:lang w:val="en-GB"/>
        </w:rPr>
        <w:t xml:space="preserve"> </w:t>
      </w:r>
      <w:r w:rsidR="00CF759C" w:rsidRPr="00B33EE6">
        <w:rPr>
          <w:sz w:val="22"/>
          <w:szCs w:val="22"/>
          <w:lang w:val="en-GB"/>
        </w:rPr>
        <w:t xml:space="preserve">With regard to technical and professional criteria, an economic operator may only rely on the capacities of other entities where the latter will perform </w:t>
      </w:r>
      <w:r w:rsidR="00BF09BC" w:rsidRPr="00B33EE6">
        <w:rPr>
          <w:sz w:val="22"/>
          <w:szCs w:val="22"/>
          <w:lang w:val="en-GB"/>
        </w:rPr>
        <w:t>the services</w:t>
      </w:r>
      <w:r w:rsidR="00CF759C" w:rsidRPr="00B33EE6">
        <w:rPr>
          <w:sz w:val="22"/>
          <w:szCs w:val="22"/>
          <w:lang w:val="en-GB"/>
        </w:rPr>
        <w:t xml:space="preserve"> for which these capacities are required.</w:t>
      </w:r>
      <w:r w:rsidR="00F17A90" w:rsidRPr="00B33EE6">
        <w:rPr>
          <w:sz w:val="22"/>
          <w:lang w:val="en-GB"/>
        </w:rPr>
        <w:t xml:space="preserve"> </w:t>
      </w:r>
      <w:r w:rsidR="00F17A90" w:rsidRPr="00B33EE6">
        <w:rPr>
          <w:sz w:val="22"/>
          <w:szCs w:val="22"/>
          <w:lang w:val="en-GB"/>
        </w:rPr>
        <w:t>With regard to economic and financial criteria the entities upon whose capacity the tenderer relies become jointly and severally liable for the performance of the contract.</w:t>
      </w:r>
    </w:p>
    <w:p w14:paraId="2FDC1968"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29C766CE" w14:textId="77777777"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14:paraId="61BFA3E8" w14:textId="1A838D21" w:rsidR="006F5FD0" w:rsidRPr="00B33EE6" w:rsidRDefault="00805BC5">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6521031A" wp14:editId="7F487A2A">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CD68EC6"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0FFFE888" w14:textId="77777777" w:rsidR="006F5FD0" w:rsidRPr="00B33EE6" w:rsidRDefault="00994EA3">
      <w:pPr>
        <w:keepNext/>
        <w:jc w:val="center"/>
        <w:rPr>
          <w:sz w:val="28"/>
          <w:szCs w:val="28"/>
          <w:lang w:val="en-GB"/>
        </w:rPr>
      </w:pPr>
      <w:r w:rsidRPr="00B33EE6">
        <w:rPr>
          <w:rStyle w:val="Strong"/>
          <w:sz w:val="28"/>
          <w:szCs w:val="28"/>
          <w:lang w:val="en-GB"/>
        </w:rPr>
        <w:t>TENDERING</w:t>
      </w:r>
    </w:p>
    <w:p w14:paraId="67885670"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7468E6E4"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76EC1B8"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F0AAAA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0741976C"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7A5ABA1C" w14:textId="77777777" w:rsidR="004D5EDB" w:rsidRPr="00B33EE6" w:rsidRDefault="00D70864" w:rsidP="004D5EDB">
      <w:pPr>
        <w:pStyle w:val="Blockquote"/>
        <w:jc w:val="both"/>
        <w:rPr>
          <w:sz w:val="22"/>
          <w:szCs w:val="22"/>
          <w:lang w:val="en-GB"/>
        </w:rPr>
      </w:pPr>
      <w:hyperlink r:id="rId9"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05A2C700" w14:textId="77777777" w:rsidR="006F5FD0"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50B9042B" w14:textId="77777777" w:rsidR="00636E15" w:rsidRPr="00B33EE6" w:rsidRDefault="00636E15">
      <w:pPr>
        <w:pStyle w:val="Blockquote"/>
        <w:jc w:val="both"/>
        <w:rPr>
          <w:sz w:val="22"/>
          <w:szCs w:val="22"/>
          <w:lang w:val="en-GB"/>
        </w:rPr>
      </w:pPr>
    </w:p>
    <w:p w14:paraId="64E1D629"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46E1DC5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1CF5364"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69BF1657"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62C900D6"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54320DE6"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1F4C0992" w14:textId="77777777"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14:paraId="4317F7C9"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0989BA62"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03BFE559" w14:textId="77777777" w:rsidR="006F5FD0"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14:paraId="73CE2D18" w14:textId="77777777" w:rsidR="00636E15" w:rsidRPr="009C5904" w:rsidRDefault="00636E15" w:rsidP="00636E15">
      <w:pPr>
        <w:keepNext/>
        <w:keepLines/>
        <w:numPr>
          <w:ilvl w:val="0"/>
          <w:numId w:val="46"/>
        </w:numPr>
        <w:ind w:left="709" w:hanging="218"/>
        <w:jc w:val="both"/>
        <w:outlineLvl w:val="0"/>
        <w:rPr>
          <w:sz w:val="22"/>
          <w:szCs w:val="22"/>
          <w:lang w:val="en-GB"/>
        </w:rPr>
      </w:pPr>
      <w:r w:rsidRPr="009C5904">
        <w:rPr>
          <w:sz w:val="22"/>
          <w:szCs w:val="22"/>
          <w:lang w:val="en-GB"/>
        </w:rPr>
        <w:t xml:space="preserve">Regulation (EU) No 236/2014 of the European Parliament and of the Council of 11 March 2014 laying down common rules and procedures for the implementation of the Union's instruments for financing external action </w:t>
      </w:r>
    </w:p>
    <w:p w14:paraId="47A4E08A" w14:textId="77777777" w:rsidR="00636E15" w:rsidRPr="009C5904" w:rsidRDefault="00636E15" w:rsidP="00636E15">
      <w:pPr>
        <w:keepNext/>
        <w:keepLines/>
        <w:ind w:left="709" w:hanging="349"/>
        <w:jc w:val="both"/>
        <w:outlineLvl w:val="0"/>
        <w:rPr>
          <w:sz w:val="22"/>
          <w:szCs w:val="22"/>
          <w:lang w:val="en-GB"/>
        </w:rPr>
      </w:pPr>
      <w:r w:rsidRPr="009C5904">
        <w:rPr>
          <w:sz w:val="22"/>
          <w:szCs w:val="22"/>
          <w:lang w:val="en-GB"/>
        </w:rPr>
        <w:t>•</w:t>
      </w:r>
      <w:r w:rsidRPr="009C5904">
        <w:rPr>
          <w:sz w:val="22"/>
          <w:szCs w:val="22"/>
          <w:lang w:val="en-GB"/>
        </w:rPr>
        <w:tab/>
        <w:t>Commission Implementing Regulation (EU) No 447/2014 of 2 May 2014 on the specific rules for Implementing Regulation (EU) No 231/2014 of the European Parliament and of the Council establishing an instrument for Pre-accession Assistance (IPA II);</w:t>
      </w:r>
    </w:p>
    <w:p w14:paraId="1B46DA7D" w14:textId="77777777" w:rsidR="00636E15" w:rsidRPr="009C5904" w:rsidRDefault="00636E15" w:rsidP="00636E15">
      <w:pPr>
        <w:keepNext/>
        <w:keepLines/>
        <w:ind w:left="709" w:hanging="349"/>
        <w:jc w:val="both"/>
        <w:outlineLvl w:val="0"/>
        <w:rPr>
          <w:sz w:val="22"/>
          <w:szCs w:val="22"/>
          <w:lang w:val="en-GB"/>
        </w:rPr>
      </w:pPr>
      <w:r w:rsidRPr="009C5904">
        <w:rPr>
          <w:sz w:val="22"/>
          <w:szCs w:val="22"/>
          <w:lang w:val="en-GB"/>
        </w:rPr>
        <w:t>•</w:t>
      </w:r>
      <w:r w:rsidRPr="009C5904">
        <w:rPr>
          <w:sz w:val="22"/>
          <w:szCs w:val="22"/>
          <w:lang w:val="en-GB"/>
        </w:rPr>
        <w:tab/>
        <w:t>Regulation (EU) No 1299/2013 of the European Parliament and of the Council of 17 December 2013 on specific provisions for the support from the European Regional Development Fund to the European Territorial Cooperation goal;</w:t>
      </w:r>
    </w:p>
    <w:p w14:paraId="0838A469" w14:textId="77777777" w:rsidR="00636E15" w:rsidRDefault="00636E15" w:rsidP="00636E15">
      <w:pPr>
        <w:keepNext/>
        <w:keepLines/>
        <w:ind w:left="709" w:hanging="349"/>
        <w:jc w:val="both"/>
        <w:outlineLvl w:val="0"/>
        <w:rPr>
          <w:sz w:val="22"/>
          <w:szCs w:val="22"/>
          <w:lang w:val="en-GB"/>
        </w:rPr>
      </w:pPr>
      <w:r w:rsidRPr="009C5904">
        <w:rPr>
          <w:sz w:val="22"/>
          <w:szCs w:val="22"/>
          <w:lang w:val="en-GB"/>
        </w:rPr>
        <w:t>•</w:t>
      </w:r>
      <w:r w:rsidRPr="009C5904">
        <w:rPr>
          <w:sz w:val="22"/>
          <w:szCs w:val="22"/>
          <w:lang w:val="en-GB"/>
        </w:rPr>
        <w:tab/>
        <w:t>Commission Delegated Regulation (EU) No 481/2014 of 4 March 2014 supplementing Regulation (EU) No 1299/2013 of the European Parliament and of the Council with regard to specific rules on eligibility of expenditure for cooperation programmes;</w:t>
      </w:r>
    </w:p>
    <w:p w14:paraId="505CE6F7" w14:textId="3AFEF22F" w:rsidR="00636E15" w:rsidRPr="00B33EE6" w:rsidRDefault="00636E15" w:rsidP="008E58E8">
      <w:pPr>
        <w:keepNext/>
        <w:keepLines/>
        <w:ind w:left="709" w:hanging="349"/>
        <w:jc w:val="both"/>
        <w:outlineLvl w:val="0"/>
        <w:rPr>
          <w:rStyle w:val="Strong"/>
          <w:sz w:val="22"/>
          <w:szCs w:val="22"/>
          <w:lang w:val="en-GB"/>
        </w:rPr>
      </w:pPr>
      <w:r w:rsidRPr="009C5904">
        <w:rPr>
          <w:sz w:val="22"/>
          <w:szCs w:val="22"/>
          <w:lang w:val="en-GB"/>
        </w:rPr>
        <w:t>•</w:t>
      </w:r>
      <w:r w:rsidRPr="009C5904">
        <w:rPr>
          <w:sz w:val="22"/>
          <w:szCs w:val="22"/>
          <w:lang w:val="en-GB"/>
        </w:rPr>
        <w:tab/>
      </w:r>
      <w:r w:rsidRPr="009C5904">
        <w:rPr>
          <w:sz w:val="22"/>
          <w:szCs w:val="22"/>
          <w:lang w:val="en-GB"/>
        </w:rPr>
        <w:tab/>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5A0B0C39" w14:textId="77777777" w:rsidR="00636E15" w:rsidRDefault="00636E15" w:rsidP="00636E15">
      <w:pPr>
        <w:keepNext/>
        <w:keepLines/>
        <w:ind w:left="709" w:hanging="349"/>
        <w:jc w:val="both"/>
        <w:outlineLvl w:val="0"/>
        <w:rPr>
          <w:sz w:val="22"/>
          <w:szCs w:val="22"/>
          <w:lang w:val="en-GB"/>
        </w:rPr>
      </w:pPr>
      <w:r w:rsidRPr="009C5904">
        <w:rPr>
          <w:sz w:val="22"/>
          <w:szCs w:val="22"/>
          <w:lang w:val="en-GB"/>
        </w:rPr>
        <w:t>•</w:t>
      </w:r>
      <w:r w:rsidRPr="009C5904">
        <w:rPr>
          <w:sz w:val="22"/>
          <w:szCs w:val="22"/>
          <w:lang w:val="en-GB"/>
        </w:rPr>
        <w:tab/>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Pr>
          <w:sz w:val="22"/>
          <w:szCs w:val="22"/>
          <w:lang w:val="en-GB"/>
        </w:rPr>
        <w:t>\</w:t>
      </w:r>
    </w:p>
    <w:p w14:paraId="74E0BDC5" w14:textId="77777777"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14:paraId="6CDD3150" w14:textId="44EFEA96" w:rsidR="00AF412E" w:rsidRDefault="00AF412E" w:rsidP="00BE5F29">
      <w:pPr>
        <w:widowControl/>
        <w:snapToGrid w:val="0"/>
        <w:spacing w:after="0"/>
        <w:ind w:left="360" w:right="360"/>
        <w:jc w:val="both"/>
        <w:rPr>
          <w:lang w:val="en-GB"/>
        </w:rPr>
      </w:pPr>
      <w:r w:rsidRPr="00FA6F9F">
        <w:rPr>
          <w:lang w:val="en-GB"/>
        </w:rPr>
        <w:t xml:space="preserve">Financial data </w:t>
      </w:r>
      <w:r w:rsidRPr="00636E15">
        <w:rPr>
          <w:lang w:val="en-GB"/>
        </w:rPr>
        <w:t>to be provided by the candidate in the standard application form must be expressed in EUR. If applicable, where a candidate refers to amounts originally expressed in a different currency, the conversion to EUR shall be</w:t>
      </w:r>
      <w:r>
        <w:rPr>
          <w:lang w:val="en-GB"/>
        </w:rPr>
        <w:t xml:space="preserve"> made in accordance with the InforEuro exchange rate of </w:t>
      </w:r>
      <w:r w:rsidR="007D6DDC">
        <w:rPr>
          <w:b/>
        </w:rPr>
        <w:t>December</w:t>
      </w:r>
      <w:r w:rsidR="007D6DDC" w:rsidRPr="00636E15">
        <w:rPr>
          <w:b/>
          <w:lang w:val="en-GB"/>
        </w:rPr>
        <w:t xml:space="preserve"> </w:t>
      </w:r>
      <w:r w:rsidR="00636E15" w:rsidRPr="00636E15">
        <w:rPr>
          <w:b/>
          <w:lang w:val="en-GB"/>
        </w:rPr>
        <w:t>2020</w:t>
      </w:r>
      <w:r>
        <w:rPr>
          <w:lang w:val="en-GB"/>
        </w:rPr>
        <w:t xml:space="preserve">, which can be found at the following address: </w:t>
      </w:r>
      <w:hyperlink r:id="rId10" w:history="1">
        <w:r w:rsidRPr="00AB6029">
          <w:rPr>
            <w:rStyle w:val="Hyperlink"/>
            <w:lang w:val="en-GB"/>
          </w:rPr>
          <w:t>http://ec.europa.eu/budget/graphs/inforeuro.html</w:t>
        </w:r>
      </w:hyperlink>
      <w:r>
        <w:rPr>
          <w:lang w:val="en-GB"/>
        </w:rPr>
        <w:t>.</w:t>
      </w:r>
    </w:p>
    <w:p w14:paraId="7CB9C8EA" w14:textId="77777777" w:rsidR="007F6AA9" w:rsidRPr="00F9055E" w:rsidRDefault="007F6AA9" w:rsidP="00235A71">
      <w:pPr>
        <w:pStyle w:val="Blockquote"/>
        <w:jc w:val="both"/>
        <w:rPr>
          <w:sz w:val="22"/>
          <w:szCs w:val="22"/>
          <w:lang w:val="en-GB"/>
        </w:rPr>
      </w:pPr>
    </w:p>
    <w:sectPr w:rsidR="007F6AA9"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CA77E" w14:textId="77777777" w:rsidR="00D70864" w:rsidRDefault="00D70864">
      <w:r>
        <w:separator/>
      </w:r>
    </w:p>
  </w:endnote>
  <w:endnote w:type="continuationSeparator" w:id="0">
    <w:p w14:paraId="5531ED6E" w14:textId="77777777" w:rsidR="00D70864" w:rsidRDefault="00D7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85573" w14:textId="610E14E0"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D70864">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D70864">
      <w:rPr>
        <w:rStyle w:val="PageNumber"/>
        <w:noProof/>
        <w:sz w:val="18"/>
        <w:szCs w:val="18"/>
        <w:lang w:val="en-GB"/>
      </w:rPr>
      <w:t>1</w:t>
    </w:r>
    <w:r w:rsidR="00B33EE6" w:rsidRPr="00B33EE6">
      <w:rPr>
        <w:rStyle w:val="PageNumber"/>
        <w:sz w:val="18"/>
        <w:szCs w:val="18"/>
        <w:lang w:val="en-GB"/>
      </w:rPr>
      <w:fldChar w:fldCharType="end"/>
    </w:r>
  </w:p>
  <w:p w14:paraId="1A52D4AD"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59673" w14:textId="77777777" w:rsidR="00D70864" w:rsidRDefault="00D70864">
      <w:r>
        <w:separator/>
      </w:r>
    </w:p>
  </w:footnote>
  <w:footnote w:type="continuationSeparator" w:id="0">
    <w:p w14:paraId="59482740" w14:textId="77777777" w:rsidR="00D70864" w:rsidRDefault="00D708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3F247DBF"/>
    <w:multiLevelType w:val="hybridMultilevel"/>
    <w:tmpl w:val="95321BC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1" w15:restartNumberingAfterBreak="0">
    <w:nsid w:val="468802D7"/>
    <w:multiLevelType w:val="hybridMultilevel"/>
    <w:tmpl w:val="5164D5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8180FF7"/>
    <w:multiLevelType w:val="hybridMultilevel"/>
    <w:tmpl w:val="53069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6"/>
  </w:num>
  <w:num w:numId="38">
    <w:abstractNumId w:val="38"/>
  </w:num>
  <w:num w:numId="39">
    <w:abstractNumId w:val="44"/>
  </w:num>
  <w:num w:numId="40">
    <w:abstractNumId w:val="45"/>
  </w:num>
  <w:num w:numId="41">
    <w:abstractNumId w:val="39"/>
  </w:num>
  <w:num w:numId="42">
    <w:abstractNumId w:val="43"/>
  </w:num>
  <w:num w:numId="43">
    <w:abstractNumId w:val="37"/>
  </w:num>
  <w:num w:numId="44">
    <w:abstractNumId w:val="41"/>
  </w:num>
  <w:num w:numId="45">
    <w:abstractNumId w:val="46"/>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17EC8"/>
    <w:rsid w:val="0002004D"/>
    <w:rsid w:val="00022D5F"/>
    <w:rsid w:val="0003004C"/>
    <w:rsid w:val="00030910"/>
    <w:rsid w:val="000333FE"/>
    <w:rsid w:val="00051D1D"/>
    <w:rsid w:val="00063FB5"/>
    <w:rsid w:val="00066763"/>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2261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3E67"/>
    <w:rsid w:val="001E50A2"/>
    <w:rsid w:val="001F0839"/>
    <w:rsid w:val="001F1546"/>
    <w:rsid w:val="001F780C"/>
    <w:rsid w:val="00201320"/>
    <w:rsid w:val="00212656"/>
    <w:rsid w:val="00213E14"/>
    <w:rsid w:val="00216179"/>
    <w:rsid w:val="00226829"/>
    <w:rsid w:val="00232393"/>
    <w:rsid w:val="00233B9D"/>
    <w:rsid w:val="00233DDA"/>
    <w:rsid w:val="00235A71"/>
    <w:rsid w:val="002413EA"/>
    <w:rsid w:val="00243849"/>
    <w:rsid w:val="002575AA"/>
    <w:rsid w:val="00266EB9"/>
    <w:rsid w:val="002753AD"/>
    <w:rsid w:val="002B2145"/>
    <w:rsid w:val="002D266E"/>
    <w:rsid w:val="002D4121"/>
    <w:rsid w:val="002E0F8D"/>
    <w:rsid w:val="002E1B83"/>
    <w:rsid w:val="002E2635"/>
    <w:rsid w:val="002E7D33"/>
    <w:rsid w:val="002F4E69"/>
    <w:rsid w:val="003045C3"/>
    <w:rsid w:val="00313F6B"/>
    <w:rsid w:val="00322D52"/>
    <w:rsid w:val="003232ED"/>
    <w:rsid w:val="00323BDD"/>
    <w:rsid w:val="003262FC"/>
    <w:rsid w:val="00330261"/>
    <w:rsid w:val="003378F6"/>
    <w:rsid w:val="00342E7F"/>
    <w:rsid w:val="00347673"/>
    <w:rsid w:val="00350330"/>
    <w:rsid w:val="00352FDF"/>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2AED"/>
    <w:rsid w:val="003D6CAD"/>
    <w:rsid w:val="003E782D"/>
    <w:rsid w:val="0040360C"/>
    <w:rsid w:val="004108A4"/>
    <w:rsid w:val="00424124"/>
    <w:rsid w:val="0043081E"/>
    <w:rsid w:val="0043533D"/>
    <w:rsid w:val="00452ED8"/>
    <w:rsid w:val="0045494F"/>
    <w:rsid w:val="004567DF"/>
    <w:rsid w:val="00472630"/>
    <w:rsid w:val="00473883"/>
    <w:rsid w:val="00476D80"/>
    <w:rsid w:val="00483DBB"/>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21B41"/>
    <w:rsid w:val="00526CCA"/>
    <w:rsid w:val="0053384E"/>
    <w:rsid w:val="0054183B"/>
    <w:rsid w:val="005462B4"/>
    <w:rsid w:val="00551429"/>
    <w:rsid w:val="00553C32"/>
    <w:rsid w:val="00557C0F"/>
    <w:rsid w:val="0056183E"/>
    <w:rsid w:val="005639EC"/>
    <w:rsid w:val="00565A69"/>
    <w:rsid w:val="00571687"/>
    <w:rsid w:val="00572F15"/>
    <w:rsid w:val="00573F7A"/>
    <w:rsid w:val="00580AF4"/>
    <w:rsid w:val="00584BF4"/>
    <w:rsid w:val="00584D96"/>
    <w:rsid w:val="005850C4"/>
    <w:rsid w:val="00590ADB"/>
    <w:rsid w:val="005A21DC"/>
    <w:rsid w:val="005B35A2"/>
    <w:rsid w:val="005B4F80"/>
    <w:rsid w:val="005B5E3C"/>
    <w:rsid w:val="005B64D8"/>
    <w:rsid w:val="005B78E2"/>
    <w:rsid w:val="005D41DD"/>
    <w:rsid w:val="005E68A0"/>
    <w:rsid w:val="005F776D"/>
    <w:rsid w:val="0060359F"/>
    <w:rsid w:val="0060722D"/>
    <w:rsid w:val="0061336A"/>
    <w:rsid w:val="006309DE"/>
    <w:rsid w:val="00632BDC"/>
    <w:rsid w:val="00636E15"/>
    <w:rsid w:val="0064390B"/>
    <w:rsid w:val="00663C6D"/>
    <w:rsid w:val="006714ED"/>
    <w:rsid w:val="006738B9"/>
    <w:rsid w:val="00674F9C"/>
    <w:rsid w:val="006751D2"/>
    <w:rsid w:val="006770CA"/>
    <w:rsid w:val="0068072A"/>
    <w:rsid w:val="00686C3A"/>
    <w:rsid w:val="006911AE"/>
    <w:rsid w:val="00697F82"/>
    <w:rsid w:val="006A0598"/>
    <w:rsid w:val="006A66DA"/>
    <w:rsid w:val="006A7394"/>
    <w:rsid w:val="006B2EDA"/>
    <w:rsid w:val="006B59B9"/>
    <w:rsid w:val="006C0EB6"/>
    <w:rsid w:val="006C0F37"/>
    <w:rsid w:val="006D330F"/>
    <w:rsid w:val="006D6080"/>
    <w:rsid w:val="006E3377"/>
    <w:rsid w:val="006E625F"/>
    <w:rsid w:val="006E6AA6"/>
    <w:rsid w:val="006F5FD0"/>
    <w:rsid w:val="006F7885"/>
    <w:rsid w:val="007046C8"/>
    <w:rsid w:val="00706E7C"/>
    <w:rsid w:val="00710A38"/>
    <w:rsid w:val="007121FB"/>
    <w:rsid w:val="007129D6"/>
    <w:rsid w:val="00712CB3"/>
    <w:rsid w:val="00715755"/>
    <w:rsid w:val="007471C5"/>
    <w:rsid w:val="00750FF8"/>
    <w:rsid w:val="00753FC2"/>
    <w:rsid w:val="00756C38"/>
    <w:rsid w:val="00761673"/>
    <w:rsid w:val="00761893"/>
    <w:rsid w:val="007653F4"/>
    <w:rsid w:val="00766662"/>
    <w:rsid w:val="00770822"/>
    <w:rsid w:val="00771F97"/>
    <w:rsid w:val="007727F3"/>
    <w:rsid w:val="007874C8"/>
    <w:rsid w:val="00794A92"/>
    <w:rsid w:val="00796976"/>
    <w:rsid w:val="00796CC5"/>
    <w:rsid w:val="007A04AC"/>
    <w:rsid w:val="007A3F34"/>
    <w:rsid w:val="007A4037"/>
    <w:rsid w:val="007A5C4E"/>
    <w:rsid w:val="007C352C"/>
    <w:rsid w:val="007D51F2"/>
    <w:rsid w:val="007D6292"/>
    <w:rsid w:val="007D6DDC"/>
    <w:rsid w:val="007D761E"/>
    <w:rsid w:val="007F095B"/>
    <w:rsid w:val="007F26E3"/>
    <w:rsid w:val="007F5383"/>
    <w:rsid w:val="007F6AA9"/>
    <w:rsid w:val="008006B4"/>
    <w:rsid w:val="00800827"/>
    <w:rsid w:val="00805BC5"/>
    <w:rsid w:val="00810582"/>
    <w:rsid w:val="00813A48"/>
    <w:rsid w:val="008152EF"/>
    <w:rsid w:val="008162F6"/>
    <w:rsid w:val="00817895"/>
    <w:rsid w:val="00817B4A"/>
    <w:rsid w:val="008201BF"/>
    <w:rsid w:val="00821DEC"/>
    <w:rsid w:val="008272C0"/>
    <w:rsid w:val="008323D3"/>
    <w:rsid w:val="008351FF"/>
    <w:rsid w:val="00853CD7"/>
    <w:rsid w:val="00862885"/>
    <w:rsid w:val="0087086B"/>
    <w:rsid w:val="00881C2D"/>
    <w:rsid w:val="00894E29"/>
    <w:rsid w:val="0089693D"/>
    <w:rsid w:val="008A1514"/>
    <w:rsid w:val="008B0610"/>
    <w:rsid w:val="008B0830"/>
    <w:rsid w:val="008B3E10"/>
    <w:rsid w:val="008B77CD"/>
    <w:rsid w:val="008C3178"/>
    <w:rsid w:val="008C68A0"/>
    <w:rsid w:val="008D1243"/>
    <w:rsid w:val="008D3E45"/>
    <w:rsid w:val="008E2D12"/>
    <w:rsid w:val="008E58E8"/>
    <w:rsid w:val="008F294D"/>
    <w:rsid w:val="009031C1"/>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62953"/>
    <w:rsid w:val="009707C4"/>
    <w:rsid w:val="00970A93"/>
    <w:rsid w:val="00970B01"/>
    <w:rsid w:val="00971962"/>
    <w:rsid w:val="00971CC5"/>
    <w:rsid w:val="00980AEA"/>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309FE"/>
    <w:rsid w:val="00A35081"/>
    <w:rsid w:val="00A36F1C"/>
    <w:rsid w:val="00A433A6"/>
    <w:rsid w:val="00A43E7A"/>
    <w:rsid w:val="00A46ED3"/>
    <w:rsid w:val="00A504E1"/>
    <w:rsid w:val="00A666EC"/>
    <w:rsid w:val="00A779FE"/>
    <w:rsid w:val="00A77B07"/>
    <w:rsid w:val="00A84E04"/>
    <w:rsid w:val="00A85E8A"/>
    <w:rsid w:val="00A94D6D"/>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290F"/>
    <w:rsid w:val="00B46840"/>
    <w:rsid w:val="00B503CB"/>
    <w:rsid w:val="00B50E85"/>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1D7F"/>
    <w:rsid w:val="00BD65BA"/>
    <w:rsid w:val="00BE08EC"/>
    <w:rsid w:val="00BE3544"/>
    <w:rsid w:val="00BE595A"/>
    <w:rsid w:val="00BE5F29"/>
    <w:rsid w:val="00BE783C"/>
    <w:rsid w:val="00BF09BC"/>
    <w:rsid w:val="00C00D44"/>
    <w:rsid w:val="00C01E52"/>
    <w:rsid w:val="00C03AF5"/>
    <w:rsid w:val="00C04FCE"/>
    <w:rsid w:val="00C067C5"/>
    <w:rsid w:val="00C0772E"/>
    <w:rsid w:val="00C147B2"/>
    <w:rsid w:val="00C171B6"/>
    <w:rsid w:val="00C2011B"/>
    <w:rsid w:val="00C2062A"/>
    <w:rsid w:val="00C2192C"/>
    <w:rsid w:val="00C21FCE"/>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34F3"/>
    <w:rsid w:val="00CD765A"/>
    <w:rsid w:val="00CE49A1"/>
    <w:rsid w:val="00CF759C"/>
    <w:rsid w:val="00D00216"/>
    <w:rsid w:val="00D011CD"/>
    <w:rsid w:val="00D017B3"/>
    <w:rsid w:val="00D14A9D"/>
    <w:rsid w:val="00D17A30"/>
    <w:rsid w:val="00D225CC"/>
    <w:rsid w:val="00D22682"/>
    <w:rsid w:val="00D240C3"/>
    <w:rsid w:val="00D273D7"/>
    <w:rsid w:val="00D2786B"/>
    <w:rsid w:val="00D32849"/>
    <w:rsid w:val="00D33DD9"/>
    <w:rsid w:val="00D4153D"/>
    <w:rsid w:val="00D434A7"/>
    <w:rsid w:val="00D46724"/>
    <w:rsid w:val="00D517A4"/>
    <w:rsid w:val="00D51C7E"/>
    <w:rsid w:val="00D549F4"/>
    <w:rsid w:val="00D64101"/>
    <w:rsid w:val="00D64968"/>
    <w:rsid w:val="00D707F8"/>
    <w:rsid w:val="00D70864"/>
    <w:rsid w:val="00D761CA"/>
    <w:rsid w:val="00D8773C"/>
    <w:rsid w:val="00D93082"/>
    <w:rsid w:val="00DA0ABA"/>
    <w:rsid w:val="00DA2130"/>
    <w:rsid w:val="00DC0253"/>
    <w:rsid w:val="00DC4F70"/>
    <w:rsid w:val="00DC753D"/>
    <w:rsid w:val="00DD0CD4"/>
    <w:rsid w:val="00DF04F0"/>
    <w:rsid w:val="00DF5B2A"/>
    <w:rsid w:val="00DF64DF"/>
    <w:rsid w:val="00E02AE5"/>
    <w:rsid w:val="00E147D3"/>
    <w:rsid w:val="00E1782A"/>
    <w:rsid w:val="00E21BC3"/>
    <w:rsid w:val="00E23A94"/>
    <w:rsid w:val="00E30BB5"/>
    <w:rsid w:val="00E31447"/>
    <w:rsid w:val="00E422A2"/>
    <w:rsid w:val="00E5220B"/>
    <w:rsid w:val="00E6172B"/>
    <w:rsid w:val="00E66A55"/>
    <w:rsid w:val="00E713DA"/>
    <w:rsid w:val="00E7512B"/>
    <w:rsid w:val="00E813B7"/>
    <w:rsid w:val="00E82874"/>
    <w:rsid w:val="00E845AC"/>
    <w:rsid w:val="00E867FC"/>
    <w:rsid w:val="00E9047D"/>
    <w:rsid w:val="00EA399C"/>
    <w:rsid w:val="00EB4C19"/>
    <w:rsid w:val="00EC7EB7"/>
    <w:rsid w:val="00ED5FA0"/>
    <w:rsid w:val="00EE0A07"/>
    <w:rsid w:val="00EE5492"/>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639F1"/>
    <w:rsid w:val="00F77C8A"/>
    <w:rsid w:val="00F9055E"/>
    <w:rsid w:val="00F91683"/>
    <w:rsid w:val="00F956FC"/>
    <w:rsid w:val="00FA1414"/>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FA498"/>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5A95A-8407-45DC-B7F8-F5D8F9DE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12058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Stanka Dimitrova</cp:lastModifiedBy>
  <cp:revision>41</cp:revision>
  <cp:lastPrinted>2016-05-31T08:36:00Z</cp:lastPrinted>
  <dcterms:created xsi:type="dcterms:W3CDTF">2020-09-04T09:01:00Z</dcterms:created>
  <dcterms:modified xsi:type="dcterms:W3CDTF">2020-12-30T07:56:00Z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